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04" w:rsidRDefault="004C5C34" w:rsidP="007B7C04">
      <w:pPr>
        <w:pStyle w:val="FR2"/>
        <w:tabs>
          <w:tab w:val="left" w:pos="360"/>
        </w:tabs>
        <w:spacing w:line="240" w:lineRule="auto"/>
        <w:ind w:left="0"/>
        <w:jc w:val="left"/>
        <w:rPr>
          <w:b/>
          <w:bCs/>
          <w:sz w:val="28"/>
          <w:szCs w:val="28"/>
        </w:rPr>
      </w:pPr>
      <w:r w:rsidRPr="004C5C34">
        <w:rPr>
          <w:rStyle w:val="header-user-name"/>
          <w:b/>
          <w:sz w:val="16"/>
          <w:szCs w:val="16"/>
        </w:rPr>
        <w:t>.ru</w:t>
      </w:r>
    </w:p>
    <w:p w:rsidR="007B7C04" w:rsidRDefault="007B7C04" w:rsidP="007B7C04">
      <w:pPr>
        <w:pStyle w:val="FR1"/>
        <w:jc w:val="left"/>
        <w:rPr>
          <w:rFonts w:ascii="Times New Roman" w:hAnsi="Times New Roman" w:cs="Times New Roman"/>
          <w:sz w:val="24"/>
          <w:szCs w:val="24"/>
        </w:rPr>
      </w:pPr>
    </w:p>
    <w:p w:rsidR="007B7C04" w:rsidRDefault="007B7C04" w:rsidP="007B7C04">
      <w:pPr>
        <w:pStyle w:val="FR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</w:t>
      </w:r>
    </w:p>
    <w:p w:rsidR="007B7C04" w:rsidRPr="002A1033" w:rsidRDefault="007B7C04" w:rsidP="007B7C04">
      <w:pPr>
        <w:pStyle w:val="FR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«Управляющая организация «Мастер</w:t>
      </w:r>
      <w:r w:rsidRPr="009661D0">
        <w:rPr>
          <w:rFonts w:ascii="Times New Roman" w:hAnsi="Times New Roman" w:cs="Times New Roman"/>
          <w:sz w:val="24"/>
          <w:szCs w:val="24"/>
        </w:rPr>
        <w:t>»</w:t>
      </w:r>
    </w:p>
    <w:p w:rsidR="00181496" w:rsidRPr="00CA304B" w:rsidRDefault="007B7C04" w:rsidP="007B7C04">
      <w:pPr>
        <w:pStyle w:val="FR1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185030  Республика Карелия Олонецкий район , с.Тукса ул.Новая д.1 Тел/факс  8(</w:t>
      </w:r>
      <w:r w:rsidRPr="002A1033">
        <w:rPr>
          <w:rFonts w:ascii="Times New Roman" w:hAnsi="Times New Roman" w:cs="Times New Roman"/>
          <w:b w:val="0"/>
          <w:bCs w:val="0"/>
          <w:sz w:val="20"/>
          <w:szCs w:val="20"/>
        </w:rPr>
        <w:t>81436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) 4-65-99</w:t>
      </w:r>
      <w:r w:rsidRPr="00CA30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; </w:t>
      </w:r>
      <w:r w:rsidRPr="00CA304B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E</w:t>
      </w:r>
      <w:r w:rsidRPr="00CA304B">
        <w:rPr>
          <w:rFonts w:ascii="Times New Roman" w:hAnsi="Times New Roman" w:cs="Times New Roman"/>
          <w:b w:val="0"/>
          <w:bCs w:val="0"/>
          <w:sz w:val="20"/>
          <w:szCs w:val="20"/>
        </w:rPr>
        <w:t>-</w:t>
      </w:r>
      <w:r w:rsidRPr="00CA304B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mail</w:t>
      </w:r>
      <w:r w:rsidRPr="00CA30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: </w:t>
      </w:r>
      <w:r w:rsidRPr="004C5C34">
        <w:rPr>
          <w:rStyle w:val="header-user-name"/>
          <w:b w:val="0"/>
          <w:sz w:val="16"/>
          <w:szCs w:val="16"/>
        </w:rPr>
        <w:t>yo.master2010@yandex</w:t>
      </w:r>
    </w:p>
    <w:p w:rsidR="00181496" w:rsidRPr="002C36F0" w:rsidRDefault="00181496" w:rsidP="002A1033">
      <w:pPr>
        <w:jc w:val="center"/>
      </w:pPr>
    </w:p>
    <w:tbl>
      <w:tblPr>
        <w:tblW w:w="15613" w:type="dxa"/>
        <w:tblInd w:w="-106" w:type="dxa"/>
        <w:tblLook w:val="01E0"/>
      </w:tblPr>
      <w:tblGrid>
        <w:gridCol w:w="9889"/>
        <w:gridCol w:w="5724"/>
      </w:tblGrid>
      <w:tr w:rsidR="00181496" w:rsidRPr="002C36F0">
        <w:tc>
          <w:tcPr>
            <w:tcW w:w="9889" w:type="dxa"/>
          </w:tcPr>
          <w:p w:rsidR="00181496" w:rsidRPr="002C36F0" w:rsidRDefault="00176EF5" w:rsidP="005667D8">
            <w:pPr>
              <w:jc w:val="center"/>
              <w:rPr>
                <w:sz w:val="28"/>
                <w:szCs w:val="28"/>
                <w:lang w:eastAsia="ar-SA"/>
              </w:rPr>
            </w:pPr>
            <w:r w:rsidRPr="00176EF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9" type="#_x0000_t202" style="position:absolute;left:0;text-align:left;margin-left:279.2pt;margin-top:14.25pt;width:228.35pt;height:120.55pt;z-index:251657728;visibility:visible;mso-wrap-distance-left:9.05pt;mso-wrap-distance-right:9.05pt" stroked="f">
                  <v:textbox inset="0,0,0,0">
                    <w:txbxContent>
                      <w:p w:rsidR="002A1033" w:rsidRDefault="002A1033" w:rsidP="00256480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ar-SA"/>
                          </w:rPr>
                          <w:t>УТВЕРЖДАЮ:</w:t>
                        </w:r>
                      </w:p>
                      <w:p w:rsidR="002A1033" w:rsidRDefault="002A1033" w:rsidP="00256480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2A1033" w:rsidRPr="000A4926" w:rsidRDefault="004C5C34" w:rsidP="00256480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>Генеральный д</w:t>
                        </w:r>
                        <w:r w:rsidR="002A1033" w:rsidRPr="000A4926">
                          <w:rPr>
                            <w:sz w:val="24"/>
                            <w:szCs w:val="24"/>
                            <w:lang w:eastAsia="ar-SA"/>
                          </w:rPr>
                          <w:t>иректор</w:t>
                        </w:r>
                      </w:p>
                      <w:p w:rsidR="002A1033" w:rsidRDefault="004C5C34" w:rsidP="00256480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 xml:space="preserve"> ООО «УО «Мастер</w:t>
                        </w:r>
                        <w:r w:rsidR="002A1033">
                          <w:rPr>
                            <w:sz w:val="24"/>
                            <w:szCs w:val="24"/>
                            <w:lang w:eastAsia="ar-SA"/>
                          </w:rPr>
                          <w:t>»</w:t>
                        </w:r>
                      </w:p>
                      <w:p w:rsidR="002A1033" w:rsidRDefault="002A1033" w:rsidP="00256480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2A1033" w:rsidRDefault="002A1033" w:rsidP="00256480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 xml:space="preserve">_____________   </w:t>
                        </w:r>
                        <w:r w:rsidR="004C5C34">
                          <w:rPr>
                            <w:sz w:val="24"/>
                            <w:szCs w:val="24"/>
                            <w:lang w:eastAsia="ar-SA"/>
                          </w:rPr>
                          <w:t>Митрофанова М.И.</w:t>
                        </w:r>
                      </w:p>
                      <w:p w:rsidR="002A1033" w:rsidRDefault="002A1033" w:rsidP="00256480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2A1033" w:rsidRDefault="002A1033" w:rsidP="006E50DE">
                        <w:pPr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 xml:space="preserve">          «____» _______________ 2015 г.</w:t>
                        </w:r>
                      </w:p>
                      <w:p w:rsidR="002A1033" w:rsidRDefault="002A1033" w:rsidP="00256480"/>
                    </w:txbxContent>
                  </v:textbox>
                </v:shape>
              </w:pict>
            </w:r>
          </w:p>
          <w:p w:rsidR="00181496" w:rsidRPr="002C36F0" w:rsidRDefault="00181496" w:rsidP="005667D8">
            <w:pPr>
              <w:rPr>
                <w:b/>
                <w:bCs/>
                <w:lang w:eastAsia="ar-SA"/>
              </w:rPr>
            </w:pPr>
          </w:p>
        </w:tc>
        <w:tc>
          <w:tcPr>
            <w:tcW w:w="5724" w:type="dxa"/>
          </w:tcPr>
          <w:p w:rsidR="00181496" w:rsidRPr="002C36F0" w:rsidRDefault="00181496" w:rsidP="005667D8">
            <w:pPr>
              <w:rPr>
                <w:b/>
                <w:bCs/>
                <w:lang w:eastAsia="ar-SA"/>
              </w:rPr>
            </w:pPr>
          </w:p>
        </w:tc>
      </w:tr>
    </w:tbl>
    <w:p w:rsidR="00181496" w:rsidRPr="002C36F0" w:rsidRDefault="00181496" w:rsidP="00256480">
      <w:pPr>
        <w:rPr>
          <w:b/>
          <w:bCs/>
          <w:lang w:eastAsia="ar-SA"/>
        </w:rPr>
      </w:pPr>
    </w:p>
    <w:p w:rsidR="00181496" w:rsidRPr="002C36F0" w:rsidRDefault="00181496" w:rsidP="00256480"/>
    <w:p w:rsidR="00181496" w:rsidRPr="002C36F0" w:rsidRDefault="00181496" w:rsidP="00256480">
      <w:pPr>
        <w:rPr>
          <w:sz w:val="24"/>
          <w:szCs w:val="24"/>
          <w:lang w:eastAsia="ar-SA"/>
        </w:rPr>
      </w:pPr>
    </w:p>
    <w:p w:rsidR="00181496" w:rsidRPr="002C36F0" w:rsidRDefault="00181496" w:rsidP="00256480"/>
    <w:p w:rsidR="00181496" w:rsidRPr="002C36F0" w:rsidRDefault="00181496" w:rsidP="00256480"/>
    <w:p w:rsidR="00181496" w:rsidRPr="002C36F0" w:rsidRDefault="00181496" w:rsidP="00256480"/>
    <w:p w:rsidR="00181496" w:rsidRPr="002C36F0" w:rsidRDefault="00181496" w:rsidP="00256480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>
      <w:pPr>
        <w:jc w:val="center"/>
        <w:rPr>
          <w:b/>
          <w:bCs/>
          <w:sz w:val="40"/>
          <w:szCs w:val="40"/>
        </w:rPr>
      </w:pPr>
      <w:r w:rsidRPr="002C36F0">
        <w:rPr>
          <w:b/>
          <w:bCs/>
          <w:sz w:val="40"/>
          <w:szCs w:val="40"/>
        </w:rPr>
        <w:t>АКТ</w:t>
      </w:r>
    </w:p>
    <w:p w:rsidR="00181496" w:rsidRPr="002C36F0" w:rsidRDefault="00181496" w:rsidP="00021639">
      <w:pPr>
        <w:jc w:val="center"/>
        <w:rPr>
          <w:b/>
          <w:bCs/>
          <w:sz w:val="40"/>
          <w:szCs w:val="40"/>
        </w:rPr>
      </w:pPr>
      <w:r w:rsidRPr="002C36F0">
        <w:rPr>
          <w:b/>
          <w:bCs/>
          <w:sz w:val="40"/>
          <w:szCs w:val="40"/>
        </w:rPr>
        <w:t>ТЕХНИЧЕСКОГО ОБСЛЕДОВАНИЯ</w:t>
      </w:r>
    </w:p>
    <w:p w:rsidR="00181496" w:rsidRPr="002C36F0" w:rsidRDefault="00181496" w:rsidP="00021639">
      <w:pPr>
        <w:jc w:val="center"/>
        <w:rPr>
          <w:rFonts w:eastAsia="Arial Unicode MS"/>
          <w:sz w:val="24"/>
          <w:szCs w:val="24"/>
          <w:lang w:eastAsia="ar-SA"/>
        </w:rPr>
      </w:pPr>
    </w:p>
    <w:p w:rsidR="00181496" w:rsidRDefault="00961C87" w:rsidP="00021639">
      <w:pPr>
        <w:jc w:val="center"/>
        <w:rPr>
          <w:sz w:val="32"/>
          <w:szCs w:val="32"/>
        </w:rPr>
      </w:pPr>
      <w:r>
        <w:rPr>
          <w:sz w:val="32"/>
          <w:szCs w:val="32"/>
        </w:rPr>
        <w:t>Головных</w:t>
      </w:r>
      <w:r w:rsidR="00181496" w:rsidRPr="001C5D00">
        <w:rPr>
          <w:sz w:val="32"/>
          <w:szCs w:val="32"/>
        </w:rPr>
        <w:t xml:space="preserve"> сооружени</w:t>
      </w:r>
      <w:r w:rsidR="00181496">
        <w:rPr>
          <w:sz w:val="32"/>
          <w:szCs w:val="32"/>
        </w:rPr>
        <w:t>й</w:t>
      </w:r>
      <w:r>
        <w:rPr>
          <w:sz w:val="32"/>
          <w:szCs w:val="32"/>
        </w:rPr>
        <w:t xml:space="preserve"> водопровода</w:t>
      </w:r>
      <w:r w:rsidR="00181496" w:rsidRPr="001C5D00">
        <w:rPr>
          <w:sz w:val="32"/>
          <w:szCs w:val="32"/>
        </w:rPr>
        <w:t xml:space="preserve"> </w:t>
      </w:r>
    </w:p>
    <w:p w:rsidR="00961C87" w:rsidRPr="002C36F0" w:rsidRDefault="00961C87" w:rsidP="00021639">
      <w:pPr>
        <w:jc w:val="center"/>
        <w:rPr>
          <w:sz w:val="32"/>
          <w:szCs w:val="32"/>
          <w:lang w:eastAsia="ar-SA"/>
        </w:rPr>
      </w:pPr>
    </w:p>
    <w:p w:rsidR="004C5C34" w:rsidRDefault="004C5C34" w:rsidP="004C5C34">
      <w:pPr>
        <w:pStyle w:val="FR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</w:t>
      </w:r>
    </w:p>
    <w:p w:rsidR="004C5C34" w:rsidRPr="002A1033" w:rsidRDefault="004C5C34" w:rsidP="004C5C34">
      <w:pPr>
        <w:pStyle w:val="FR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«Управляющая организация «Мастер</w:t>
      </w:r>
      <w:r w:rsidRPr="009661D0">
        <w:rPr>
          <w:rFonts w:ascii="Times New Roman" w:hAnsi="Times New Roman" w:cs="Times New Roman"/>
          <w:sz w:val="24"/>
          <w:szCs w:val="24"/>
        </w:rPr>
        <w:t>»</w:t>
      </w:r>
    </w:p>
    <w:p w:rsidR="00181496" w:rsidRPr="002C36F0" w:rsidRDefault="004C5C34" w:rsidP="00021639">
      <w:pPr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с.Тукса</w:t>
      </w:r>
    </w:p>
    <w:p w:rsidR="00181496" w:rsidRPr="002C36F0" w:rsidRDefault="00181496" w:rsidP="00CA2990">
      <w:pPr>
        <w:tabs>
          <w:tab w:val="center" w:pos="4961"/>
          <w:tab w:val="left" w:pos="8489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28"/>
          <w:szCs w:val="28"/>
          <w:lang w:eastAsia="ar-SA"/>
        </w:rPr>
        <w:tab/>
      </w:r>
    </w:p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Pr="002C36F0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Default="00181496" w:rsidP="00021639"/>
    <w:p w:rsidR="00181496" w:rsidRPr="002C36F0" w:rsidRDefault="00181496" w:rsidP="00021639"/>
    <w:p w:rsidR="00181496" w:rsidRPr="00E3716C" w:rsidRDefault="00181496" w:rsidP="00650D79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4"/>
          <w:szCs w:val="24"/>
          <w:lang w:eastAsia="ar-SA"/>
        </w:rPr>
      </w:pPr>
      <w:r>
        <w:rPr>
          <w:b/>
          <w:bCs/>
          <w:sz w:val="28"/>
          <w:szCs w:val="28"/>
          <w:lang w:eastAsia="ar-SA"/>
        </w:rPr>
        <w:br w:type="page"/>
      </w:r>
      <w:r w:rsidRPr="00E3716C">
        <w:rPr>
          <w:b/>
          <w:bCs/>
          <w:sz w:val="24"/>
          <w:szCs w:val="24"/>
          <w:lang w:eastAsia="ar-SA"/>
        </w:rPr>
        <w:lastRenderedPageBreak/>
        <w:t>Содержание.</w:t>
      </w:r>
    </w:p>
    <w:p w:rsidR="00181496" w:rsidRPr="00E3716C" w:rsidRDefault="00181496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4"/>
          <w:szCs w:val="24"/>
          <w:lang w:eastAsia="ar-SA"/>
        </w:rPr>
      </w:pPr>
    </w:p>
    <w:p w:rsidR="00CB28E0" w:rsidRDefault="00CB28E0" w:rsidP="009E7EA9">
      <w:pPr>
        <w:pStyle w:val="28"/>
        <w:tabs>
          <w:tab w:val="right" w:leader="dot" w:pos="9566"/>
        </w:tabs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1. Описание состояния существующих источников водоснабжения …………..3</w:t>
      </w:r>
    </w:p>
    <w:p w:rsidR="00CB28E0" w:rsidRDefault="00CB28E0" w:rsidP="009E7EA9">
      <w:pPr>
        <w:pStyle w:val="28"/>
        <w:tabs>
          <w:tab w:val="right" w:leader="dot" w:pos="9566"/>
        </w:tabs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1.1. Водозабор……………………………………………………………………….3</w:t>
      </w:r>
    </w:p>
    <w:p w:rsidR="00CB28E0" w:rsidRDefault="00CB28E0" w:rsidP="009E7EA9">
      <w:pPr>
        <w:pStyle w:val="28"/>
        <w:tabs>
          <w:tab w:val="right" w:leader="dot" w:pos="9566"/>
        </w:tabs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1.2. Описание системы подготовки питьевой воды………………………………4</w:t>
      </w:r>
    </w:p>
    <w:p w:rsidR="00CB28E0" w:rsidRDefault="00CB28E0" w:rsidP="009E7EA9">
      <w:pPr>
        <w:pStyle w:val="28"/>
        <w:tabs>
          <w:tab w:val="right" w:leader="dot" w:pos="9566"/>
        </w:tabs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1.3. Информация о состоянии головных сооружений ……………………………4</w:t>
      </w:r>
    </w:p>
    <w:p w:rsidR="00090A6E" w:rsidRDefault="00CB28E0" w:rsidP="009E7EA9">
      <w:pPr>
        <w:pStyle w:val="28"/>
        <w:tabs>
          <w:tab w:val="right" w:leader="dot" w:pos="9566"/>
        </w:tabs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1.4</w:t>
      </w:r>
      <w:r w:rsidR="00090A6E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 xml:space="preserve"> Информация </w:t>
      </w:r>
      <w:r w:rsidR="00090A6E">
        <w:rPr>
          <w:sz w:val="24"/>
          <w:szCs w:val="24"/>
          <w:lang w:eastAsia="ar-SA"/>
        </w:rPr>
        <w:t>о состоянии и конструкции артезианских скважин…………...4</w:t>
      </w:r>
    </w:p>
    <w:p w:rsidR="00181496" w:rsidRPr="00E3716C" w:rsidRDefault="00090A6E" w:rsidP="009E7EA9">
      <w:pPr>
        <w:pStyle w:val="28"/>
        <w:tabs>
          <w:tab w:val="right" w:leader="dot" w:pos="9566"/>
        </w:tabs>
        <w:rPr>
          <w:b/>
          <w:bCs/>
          <w:sz w:val="24"/>
          <w:szCs w:val="24"/>
        </w:rPr>
      </w:pPr>
      <w:r>
        <w:rPr>
          <w:sz w:val="24"/>
          <w:szCs w:val="24"/>
          <w:lang w:eastAsia="ar-SA"/>
        </w:rPr>
        <w:t>1.5.</w:t>
      </w:r>
      <w:r w:rsidR="00695445">
        <w:rPr>
          <w:sz w:val="24"/>
          <w:szCs w:val="24"/>
          <w:lang w:eastAsia="ar-SA"/>
        </w:rPr>
        <w:t xml:space="preserve"> Технические и технологические проблемы , возникающие…………………5                       при водоснабжении</w:t>
      </w:r>
      <w:r w:rsidR="00CB28E0">
        <w:rPr>
          <w:sz w:val="24"/>
          <w:szCs w:val="24"/>
          <w:lang w:eastAsia="ar-SA"/>
        </w:rPr>
        <w:t xml:space="preserve"> </w:t>
      </w:r>
      <w:r w:rsidR="00181496" w:rsidRPr="009F5216">
        <w:rPr>
          <w:sz w:val="32"/>
          <w:szCs w:val="32"/>
          <w:lang w:eastAsia="ar-SA"/>
        </w:rPr>
        <w:br w:type="page"/>
      </w:r>
      <w:bookmarkStart w:id="0" w:name="_Toc423006738"/>
      <w:r w:rsidR="00181496" w:rsidRPr="00E3716C">
        <w:rPr>
          <w:b/>
          <w:bCs/>
          <w:sz w:val="24"/>
          <w:szCs w:val="24"/>
        </w:rPr>
        <w:lastRenderedPageBreak/>
        <w:t xml:space="preserve">1. Описание состояния существующих источников водоснабжения и водозаборных сооружений </w:t>
      </w:r>
      <w:bookmarkEnd w:id="0"/>
    </w:p>
    <w:p w:rsidR="00181496" w:rsidRPr="00E3716C" w:rsidRDefault="005B2733" w:rsidP="00E3716C">
      <w:pPr>
        <w:pStyle w:val="2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Toc423006739"/>
      <w:r>
        <w:rPr>
          <w:rFonts w:ascii="Times New Roman" w:hAnsi="Times New Roman" w:cs="Times New Roman"/>
          <w:sz w:val="24"/>
          <w:szCs w:val="24"/>
        </w:rPr>
        <w:t>1.1. Водозабор</w:t>
      </w:r>
      <w:r w:rsidR="00181496" w:rsidRPr="00E3716C">
        <w:rPr>
          <w:rFonts w:ascii="Times New Roman" w:hAnsi="Times New Roman" w:cs="Times New Roman"/>
          <w:sz w:val="24"/>
          <w:szCs w:val="24"/>
        </w:rPr>
        <w:t>:</w:t>
      </w:r>
      <w:bookmarkEnd w:id="1"/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 xml:space="preserve">  Источником централизованного во</w:t>
      </w:r>
      <w:r w:rsidR="005B2733">
        <w:rPr>
          <w:sz w:val="24"/>
          <w:szCs w:val="24"/>
        </w:rPr>
        <w:t xml:space="preserve">доснабжения потребителей </w:t>
      </w:r>
      <w:r w:rsidR="004C5C34">
        <w:rPr>
          <w:sz w:val="24"/>
          <w:szCs w:val="24"/>
        </w:rPr>
        <w:t xml:space="preserve">с.Тукса </w:t>
      </w:r>
      <w:r w:rsidR="005B2733">
        <w:rPr>
          <w:sz w:val="24"/>
          <w:szCs w:val="24"/>
        </w:rPr>
        <w:t xml:space="preserve">является </w:t>
      </w:r>
      <w:r w:rsidR="004C5C34">
        <w:rPr>
          <w:sz w:val="24"/>
          <w:szCs w:val="24"/>
        </w:rPr>
        <w:t xml:space="preserve">скважина </w:t>
      </w:r>
      <w:r w:rsidR="003E57AA">
        <w:rPr>
          <w:sz w:val="24"/>
          <w:szCs w:val="24"/>
        </w:rPr>
        <w:t xml:space="preserve">производительностью </w:t>
      </w:r>
      <w:r w:rsidR="006F163D">
        <w:rPr>
          <w:sz w:val="24"/>
          <w:szCs w:val="24"/>
        </w:rPr>
        <w:t>1.</w:t>
      </w:r>
      <w:r w:rsidR="00695445">
        <w:rPr>
          <w:sz w:val="24"/>
          <w:szCs w:val="24"/>
        </w:rPr>
        <w:t>2</w:t>
      </w:r>
      <w:r w:rsidRPr="00E3716C">
        <w:rPr>
          <w:sz w:val="24"/>
          <w:szCs w:val="24"/>
        </w:rPr>
        <w:t xml:space="preserve"> тыс.м</w:t>
      </w:r>
      <w:r w:rsidRPr="00E3716C">
        <w:rPr>
          <w:sz w:val="24"/>
          <w:szCs w:val="24"/>
          <w:vertAlign w:val="superscript"/>
        </w:rPr>
        <w:t>3</w:t>
      </w:r>
      <w:r w:rsidR="008A1D59">
        <w:rPr>
          <w:sz w:val="24"/>
          <w:szCs w:val="24"/>
        </w:rPr>
        <w:t>/сут, водонапорная башня.</w:t>
      </w:r>
      <w:r w:rsidRPr="00E3716C">
        <w:rPr>
          <w:sz w:val="24"/>
          <w:szCs w:val="24"/>
        </w:rPr>
        <w:t xml:space="preserve"> В настоящий момент фактическая максимальная производительность водозабора с учетом существующих </w:t>
      </w:r>
      <w:r w:rsidR="00532E80">
        <w:rPr>
          <w:sz w:val="24"/>
          <w:szCs w:val="24"/>
        </w:rPr>
        <w:t xml:space="preserve">рабочих скважин составляет </w:t>
      </w:r>
      <w:bookmarkStart w:id="2" w:name="_GoBack"/>
      <w:bookmarkEnd w:id="2"/>
      <w:r w:rsidR="006F163D">
        <w:rPr>
          <w:sz w:val="24"/>
          <w:szCs w:val="24"/>
        </w:rPr>
        <w:t xml:space="preserve"> 50</w:t>
      </w:r>
      <w:r w:rsidRPr="00E3716C">
        <w:rPr>
          <w:sz w:val="24"/>
          <w:szCs w:val="24"/>
        </w:rPr>
        <w:t>м</w:t>
      </w:r>
      <w:r w:rsidRPr="00E3716C">
        <w:rPr>
          <w:sz w:val="24"/>
          <w:szCs w:val="24"/>
          <w:vertAlign w:val="superscript"/>
        </w:rPr>
        <w:t>3</w:t>
      </w:r>
      <w:r w:rsidRPr="00E3716C">
        <w:rPr>
          <w:sz w:val="24"/>
          <w:szCs w:val="24"/>
        </w:rPr>
        <w:t xml:space="preserve">/сут. </w:t>
      </w:r>
    </w:p>
    <w:p w:rsidR="00181496" w:rsidRPr="00E3716C" w:rsidRDefault="00181496" w:rsidP="00E3716C">
      <w:pPr>
        <w:ind w:firstLine="709"/>
        <w:jc w:val="both"/>
        <w:rPr>
          <w:snapToGrid w:val="0"/>
          <w:sz w:val="24"/>
          <w:szCs w:val="24"/>
        </w:rPr>
      </w:pPr>
      <w:r w:rsidRPr="00E3716C">
        <w:rPr>
          <w:sz w:val="24"/>
          <w:szCs w:val="24"/>
        </w:rPr>
        <w:t xml:space="preserve">Адрес объекта: </w:t>
      </w:r>
      <w:r w:rsidR="003E57AA">
        <w:rPr>
          <w:sz w:val="24"/>
          <w:szCs w:val="24"/>
        </w:rPr>
        <w:t xml:space="preserve">Олонецкий </w:t>
      </w:r>
      <w:r w:rsidR="003E57AA">
        <w:rPr>
          <w:snapToGrid w:val="0"/>
          <w:sz w:val="24"/>
          <w:szCs w:val="24"/>
        </w:rPr>
        <w:t>район</w:t>
      </w:r>
      <w:r w:rsidR="008A1D59">
        <w:rPr>
          <w:snapToGrid w:val="0"/>
          <w:sz w:val="24"/>
          <w:szCs w:val="24"/>
        </w:rPr>
        <w:t xml:space="preserve"> с.Тукса</w:t>
      </w:r>
      <w:r w:rsidR="003E57AA">
        <w:rPr>
          <w:snapToGrid w:val="0"/>
          <w:sz w:val="24"/>
          <w:szCs w:val="24"/>
        </w:rPr>
        <w:t xml:space="preserve"> </w:t>
      </w:r>
    </w:p>
    <w:p w:rsidR="00181496" w:rsidRPr="00E3716C" w:rsidRDefault="006F163D" w:rsidP="00E3716C">
      <w:pPr>
        <w:ind w:firstLine="709"/>
        <w:jc w:val="both"/>
        <w:rPr>
          <w:sz w:val="24"/>
          <w:szCs w:val="24"/>
          <w:u w:val="single"/>
        </w:rPr>
      </w:pPr>
      <w:r>
        <w:rPr>
          <w:snapToGrid w:val="0"/>
          <w:sz w:val="24"/>
          <w:szCs w:val="24"/>
        </w:rPr>
        <w:t xml:space="preserve">Год ввода в эксплуатацию – </w:t>
      </w:r>
      <w:r w:rsidR="008A1D59">
        <w:rPr>
          <w:snapToGrid w:val="0"/>
          <w:sz w:val="24"/>
          <w:szCs w:val="24"/>
        </w:rPr>
        <w:t>1974-</w:t>
      </w:r>
      <w:r>
        <w:rPr>
          <w:snapToGrid w:val="0"/>
          <w:sz w:val="24"/>
          <w:szCs w:val="24"/>
        </w:rPr>
        <w:t>1982</w:t>
      </w:r>
      <w:r w:rsidR="00181496" w:rsidRPr="00E3716C">
        <w:rPr>
          <w:snapToGrid w:val="0"/>
          <w:sz w:val="24"/>
          <w:szCs w:val="24"/>
        </w:rPr>
        <w:t xml:space="preserve"> год.</w:t>
      </w:r>
    </w:p>
    <w:p w:rsidR="00181496" w:rsidRPr="00E3716C" w:rsidRDefault="003E57AA" w:rsidP="00E371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Головные сооружения водопровода находятся в центре</w:t>
      </w:r>
      <w:r w:rsidR="006F163D">
        <w:rPr>
          <w:sz w:val="24"/>
          <w:szCs w:val="24"/>
        </w:rPr>
        <w:t xml:space="preserve"> с.Тукса. </w:t>
      </w:r>
      <w:r w:rsidR="00181496" w:rsidRPr="00E3716C">
        <w:rPr>
          <w:sz w:val="24"/>
          <w:szCs w:val="24"/>
        </w:rPr>
        <w:t xml:space="preserve"> </w:t>
      </w:r>
    </w:p>
    <w:p w:rsidR="00181496" w:rsidRPr="00E3716C" w:rsidRDefault="006F163D" w:rsidP="00CF489C">
      <w:pPr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Из  </w:t>
      </w:r>
      <w:r w:rsidR="008A1D59">
        <w:rPr>
          <w:sz w:val="24"/>
          <w:szCs w:val="24"/>
        </w:rPr>
        <w:t>2</w:t>
      </w:r>
      <w:r w:rsidR="00CF489C">
        <w:rPr>
          <w:sz w:val="24"/>
          <w:szCs w:val="24"/>
        </w:rPr>
        <w:t xml:space="preserve">  пробуренных  на  территории </w:t>
      </w:r>
      <w:r w:rsidR="00BF51EC">
        <w:rPr>
          <w:sz w:val="24"/>
          <w:szCs w:val="24"/>
        </w:rPr>
        <w:t>скважин</w:t>
      </w:r>
      <w:r>
        <w:rPr>
          <w:sz w:val="24"/>
          <w:szCs w:val="24"/>
        </w:rPr>
        <w:t xml:space="preserve">  в  настоящее  время  работает  1</w:t>
      </w:r>
      <w:r w:rsidR="00CF489C">
        <w:rPr>
          <w:sz w:val="24"/>
          <w:szCs w:val="24"/>
        </w:rPr>
        <w:t>.</w:t>
      </w:r>
    </w:p>
    <w:p w:rsidR="00181496" w:rsidRPr="00E3716C" w:rsidRDefault="00CF1633" w:rsidP="00E3716C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Водонапорная</w:t>
      </w:r>
      <w:r w:rsidR="00181496" w:rsidRPr="00E3716C">
        <w:rPr>
          <w:sz w:val="24"/>
          <w:szCs w:val="24"/>
        </w:rPr>
        <w:t xml:space="preserve"> с</w:t>
      </w:r>
      <w:r>
        <w:rPr>
          <w:sz w:val="24"/>
          <w:szCs w:val="24"/>
        </w:rPr>
        <w:t>танция</w:t>
      </w:r>
      <w:r w:rsidR="00181496" w:rsidRPr="00E3716C">
        <w:rPr>
          <w:sz w:val="24"/>
          <w:szCs w:val="24"/>
        </w:rPr>
        <w:t xml:space="preserve"> находятся в отаплив</w:t>
      </w:r>
      <w:r>
        <w:rPr>
          <w:sz w:val="24"/>
          <w:szCs w:val="24"/>
        </w:rPr>
        <w:t>аемом павильоне</w:t>
      </w:r>
      <w:r w:rsidR="006F163D">
        <w:rPr>
          <w:sz w:val="24"/>
          <w:szCs w:val="24"/>
        </w:rPr>
        <w:t xml:space="preserve"> в кирпичном</w:t>
      </w:r>
      <w:r w:rsidR="00CF489C">
        <w:rPr>
          <w:sz w:val="24"/>
          <w:szCs w:val="24"/>
        </w:rPr>
        <w:t xml:space="preserve"> исполнении. У</w:t>
      </w:r>
      <w:r w:rsidR="00181496" w:rsidRPr="00E3716C">
        <w:rPr>
          <w:sz w:val="24"/>
          <w:szCs w:val="24"/>
        </w:rPr>
        <w:t>стья скважин заге</w:t>
      </w:r>
      <w:r w:rsidR="00CF489C">
        <w:rPr>
          <w:sz w:val="24"/>
          <w:szCs w:val="24"/>
        </w:rPr>
        <w:t>рметизированы.</w:t>
      </w:r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>Проводятся систематические наблюдения за режимом подземных вод:</w:t>
      </w:r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 xml:space="preserve">- замеры уровня подземных вод 1 раз в месяц (при круглосуточной работе скважины) или перед каждой остановкой и перед каждым ее включением (при некруглосуточной работе); во время работы  скважины – динамический, </w:t>
      </w:r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>во время простоя – статический уровни;</w:t>
      </w:r>
    </w:p>
    <w:p w:rsidR="00181496" w:rsidRPr="00E3716C" w:rsidRDefault="00181496" w:rsidP="00BF51E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>- замеры дебета – 1 раз в месяц;</w:t>
      </w:r>
    </w:p>
    <w:p w:rsidR="00181496" w:rsidRPr="00E3716C" w:rsidRDefault="00CF489C" w:rsidP="00E371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- 1 раз</w:t>
      </w:r>
      <w:r w:rsidR="00181496" w:rsidRPr="00E3716C">
        <w:rPr>
          <w:sz w:val="24"/>
          <w:szCs w:val="24"/>
        </w:rPr>
        <w:t xml:space="preserve"> в год – отбор проб воды на полный химический анализ.  </w:t>
      </w:r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>Максималь</w:t>
      </w:r>
      <w:r w:rsidR="00BF51EC">
        <w:rPr>
          <w:sz w:val="24"/>
          <w:szCs w:val="24"/>
        </w:rPr>
        <w:t>ный разрешенный водоотбор – 50</w:t>
      </w:r>
      <w:r w:rsidRPr="00E3716C">
        <w:rPr>
          <w:sz w:val="24"/>
          <w:szCs w:val="24"/>
        </w:rPr>
        <w:t xml:space="preserve"> м</w:t>
      </w:r>
      <w:r w:rsidRPr="00E3716C">
        <w:rPr>
          <w:sz w:val="24"/>
          <w:szCs w:val="24"/>
          <w:vertAlign w:val="superscript"/>
        </w:rPr>
        <w:t>3</w:t>
      </w:r>
      <w:r w:rsidRPr="00E3716C">
        <w:rPr>
          <w:sz w:val="24"/>
          <w:szCs w:val="24"/>
        </w:rPr>
        <w:t>/сут. не превышается.</w:t>
      </w:r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  <w:r w:rsidRPr="00E3716C">
        <w:rPr>
          <w:sz w:val="24"/>
          <w:szCs w:val="24"/>
        </w:rPr>
        <w:t xml:space="preserve">На территории </w:t>
      </w:r>
      <w:r w:rsidR="00BF51EC">
        <w:rPr>
          <w:sz w:val="24"/>
          <w:szCs w:val="24"/>
        </w:rPr>
        <w:t>головных сооружений</w:t>
      </w:r>
      <w:r w:rsidRPr="00E3716C">
        <w:rPr>
          <w:sz w:val="24"/>
          <w:szCs w:val="24"/>
        </w:rPr>
        <w:t xml:space="preserve">  располагаются:</w:t>
      </w:r>
      <w:r w:rsidR="00CF1633">
        <w:rPr>
          <w:sz w:val="24"/>
          <w:szCs w:val="24"/>
        </w:rPr>
        <w:t xml:space="preserve"> водонапорная башня, </w:t>
      </w:r>
      <w:r w:rsidR="006F163D">
        <w:rPr>
          <w:sz w:val="24"/>
          <w:szCs w:val="24"/>
        </w:rPr>
        <w:t xml:space="preserve"> водонапорная</w:t>
      </w:r>
      <w:r w:rsidR="00BF51EC">
        <w:rPr>
          <w:sz w:val="24"/>
          <w:szCs w:val="24"/>
        </w:rPr>
        <w:t xml:space="preserve"> станция</w:t>
      </w:r>
      <w:r w:rsidR="00B5602C">
        <w:rPr>
          <w:sz w:val="24"/>
          <w:szCs w:val="24"/>
        </w:rPr>
        <w:t>,</w:t>
      </w:r>
      <w:r w:rsidR="004A0FBB">
        <w:rPr>
          <w:sz w:val="24"/>
          <w:szCs w:val="24"/>
        </w:rPr>
        <w:t xml:space="preserve"> </w:t>
      </w:r>
      <w:r w:rsidR="00BF51EC">
        <w:rPr>
          <w:sz w:val="24"/>
          <w:szCs w:val="24"/>
        </w:rPr>
        <w:t>2</w:t>
      </w:r>
      <w:r w:rsidRPr="00E3716C">
        <w:rPr>
          <w:sz w:val="24"/>
          <w:szCs w:val="24"/>
        </w:rPr>
        <w:t xml:space="preserve"> артезианских скважин</w:t>
      </w:r>
      <w:r w:rsidR="00CF489C">
        <w:rPr>
          <w:sz w:val="24"/>
          <w:szCs w:val="24"/>
        </w:rPr>
        <w:t>ы (одна не рабочая)</w:t>
      </w:r>
      <w:r w:rsidR="00BF51EC">
        <w:rPr>
          <w:sz w:val="24"/>
          <w:szCs w:val="24"/>
        </w:rPr>
        <w:t>.</w:t>
      </w:r>
    </w:p>
    <w:p w:rsidR="00181496" w:rsidRPr="00E3716C" w:rsidRDefault="00181496" w:rsidP="00D615E1">
      <w:pPr>
        <w:ind w:firstLine="709"/>
        <w:jc w:val="center"/>
        <w:rPr>
          <w:b/>
          <w:bCs/>
          <w:sz w:val="24"/>
          <w:szCs w:val="24"/>
        </w:rPr>
      </w:pPr>
      <w:r w:rsidRPr="00E3716C">
        <w:rPr>
          <w:b/>
          <w:bCs/>
          <w:sz w:val="24"/>
          <w:szCs w:val="24"/>
        </w:rPr>
        <w:br w:type="page"/>
      </w:r>
      <w:bookmarkStart w:id="3" w:name="_Toc423006740"/>
      <w:r w:rsidRPr="00E3716C">
        <w:rPr>
          <w:b/>
          <w:bCs/>
          <w:sz w:val="24"/>
          <w:szCs w:val="24"/>
        </w:rPr>
        <w:lastRenderedPageBreak/>
        <w:t xml:space="preserve">1.2.  Описание системы подготовки питьевой воды </w:t>
      </w:r>
      <w:bookmarkEnd w:id="3"/>
    </w:p>
    <w:p w:rsidR="00181496" w:rsidRPr="00E3716C" w:rsidRDefault="00181496" w:rsidP="00E3716C">
      <w:pPr>
        <w:ind w:firstLine="709"/>
        <w:jc w:val="both"/>
        <w:rPr>
          <w:sz w:val="24"/>
          <w:szCs w:val="24"/>
        </w:rPr>
      </w:pPr>
    </w:p>
    <w:p w:rsidR="00181496" w:rsidRDefault="004F6452" w:rsidP="004F64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Вода подается в сеть без подготовки.</w:t>
      </w:r>
    </w:p>
    <w:p w:rsidR="00181496" w:rsidRPr="00E3716C" w:rsidRDefault="00181496" w:rsidP="00E3716C">
      <w:pPr>
        <w:jc w:val="both"/>
        <w:rPr>
          <w:sz w:val="24"/>
          <w:szCs w:val="24"/>
        </w:rPr>
      </w:pPr>
    </w:p>
    <w:p w:rsidR="00181496" w:rsidRPr="00E3716C" w:rsidRDefault="00181496" w:rsidP="00E3716C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423006741"/>
      <w:r w:rsidRPr="00E3716C">
        <w:rPr>
          <w:rFonts w:ascii="Times New Roman" w:hAnsi="Times New Roman" w:cs="Times New Roman"/>
          <w:sz w:val="24"/>
          <w:szCs w:val="24"/>
        </w:rPr>
        <w:t>1.3. Информация о сос</w:t>
      </w:r>
      <w:r w:rsidR="00B5602C">
        <w:rPr>
          <w:rFonts w:ascii="Times New Roman" w:hAnsi="Times New Roman" w:cs="Times New Roman"/>
          <w:sz w:val="24"/>
          <w:szCs w:val="24"/>
        </w:rPr>
        <w:t>тоянии головных</w:t>
      </w:r>
      <w:r w:rsidRPr="00E3716C">
        <w:rPr>
          <w:rFonts w:ascii="Times New Roman" w:hAnsi="Times New Roman" w:cs="Times New Roman"/>
          <w:sz w:val="24"/>
          <w:szCs w:val="24"/>
        </w:rPr>
        <w:t xml:space="preserve"> сооружений </w:t>
      </w:r>
      <w:bookmarkEnd w:id="4"/>
      <w:r w:rsidR="00B5602C">
        <w:rPr>
          <w:rFonts w:ascii="Times New Roman" w:hAnsi="Times New Roman" w:cs="Times New Roman"/>
          <w:sz w:val="24"/>
          <w:szCs w:val="24"/>
        </w:rPr>
        <w:t>водопровода</w:t>
      </w:r>
    </w:p>
    <w:tbl>
      <w:tblPr>
        <w:tblW w:w="10441" w:type="dxa"/>
        <w:tblInd w:w="-106" w:type="dxa"/>
        <w:tblLayout w:type="fixed"/>
        <w:tblLook w:val="0000"/>
      </w:tblPr>
      <w:tblGrid>
        <w:gridCol w:w="679"/>
        <w:gridCol w:w="1006"/>
        <w:gridCol w:w="1568"/>
        <w:gridCol w:w="2993"/>
        <w:gridCol w:w="915"/>
        <w:gridCol w:w="999"/>
        <w:gridCol w:w="1149"/>
        <w:gridCol w:w="1132"/>
      </w:tblGrid>
      <w:tr w:rsidR="001434AB" w:rsidRPr="00E3716C" w:rsidTr="004A0FBB">
        <w:trPr>
          <w:gridAfter w:val="6"/>
          <w:wAfter w:w="8756" w:type="dxa"/>
          <w:trHeight w:val="165"/>
        </w:trPr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34AB" w:rsidRPr="00E3716C" w:rsidRDefault="001434AB" w:rsidP="00E23A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Таблица №1</w:t>
            </w:r>
          </w:p>
        </w:tc>
      </w:tr>
      <w:tr w:rsidR="00181496" w:rsidRPr="00E3716C" w:rsidTr="004A0F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  <w:tblHeader/>
          <w:jc w:val="center"/>
        </w:trPr>
        <w:tc>
          <w:tcPr>
            <w:tcW w:w="679" w:type="dxa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№</w:t>
            </w:r>
          </w:p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п/п</w:t>
            </w:r>
          </w:p>
        </w:tc>
        <w:tc>
          <w:tcPr>
            <w:tcW w:w="2574" w:type="dxa"/>
            <w:gridSpan w:val="2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Наименование оборудования, сооружений, коммуникаций</w:t>
            </w:r>
          </w:p>
        </w:tc>
        <w:tc>
          <w:tcPr>
            <w:tcW w:w="2993" w:type="dxa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Количество, ед.</w:t>
            </w:r>
          </w:p>
        </w:tc>
        <w:tc>
          <w:tcPr>
            <w:tcW w:w="999" w:type="dxa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Год ввода в эксплуатацию</w:t>
            </w:r>
          </w:p>
        </w:tc>
        <w:tc>
          <w:tcPr>
            <w:tcW w:w="1149" w:type="dxa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 xml:space="preserve">Оценка 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Износ</w:t>
            </w:r>
          </w:p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</w:tr>
      <w:tr w:rsidR="00181496" w:rsidRPr="00E3716C" w:rsidTr="004A0F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  <w:jc w:val="center"/>
        </w:trPr>
        <w:tc>
          <w:tcPr>
            <w:tcW w:w="679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vAlign w:val="center"/>
          </w:tcPr>
          <w:p w:rsidR="00181496" w:rsidRPr="00E3716C" w:rsidRDefault="00181496" w:rsidP="00E3716C">
            <w:pPr>
              <w:pStyle w:val="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3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</w:p>
        </w:tc>
      </w:tr>
      <w:tr w:rsidR="00181496" w:rsidRPr="00E3716C" w:rsidTr="004A0F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  <w:jc w:val="center"/>
        </w:trPr>
        <w:tc>
          <w:tcPr>
            <w:tcW w:w="679" w:type="dxa"/>
            <w:vAlign w:val="center"/>
          </w:tcPr>
          <w:p w:rsidR="00181496" w:rsidRPr="00E3716C" w:rsidRDefault="00181496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1</w:t>
            </w:r>
          </w:p>
        </w:tc>
        <w:tc>
          <w:tcPr>
            <w:tcW w:w="2574" w:type="dxa"/>
            <w:gridSpan w:val="2"/>
            <w:vAlign w:val="center"/>
          </w:tcPr>
          <w:p w:rsidR="00181496" w:rsidRPr="00E3716C" w:rsidRDefault="004A0FBB" w:rsidP="00E37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Водонапорная станция</w:t>
            </w:r>
          </w:p>
        </w:tc>
        <w:tc>
          <w:tcPr>
            <w:tcW w:w="2993" w:type="dxa"/>
            <w:vAlign w:val="center"/>
          </w:tcPr>
          <w:p w:rsidR="00181496" w:rsidRPr="00E3716C" w:rsidRDefault="00181496" w:rsidP="009E7EA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3716C">
              <w:rPr>
                <w:sz w:val="24"/>
                <w:szCs w:val="24"/>
              </w:rPr>
              <w:t>1-эт.к</w:t>
            </w:r>
            <w:r w:rsidR="009E7EA9">
              <w:rPr>
                <w:sz w:val="24"/>
                <w:szCs w:val="24"/>
              </w:rPr>
              <w:t>ир</w:t>
            </w:r>
            <w:r w:rsidR="004A0FBB">
              <w:rPr>
                <w:sz w:val="24"/>
                <w:szCs w:val="24"/>
              </w:rPr>
              <w:t>пичное зд., площадь застройки-35</w:t>
            </w:r>
            <w:r w:rsidRPr="00E3716C">
              <w:rPr>
                <w:sz w:val="24"/>
                <w:szCs w:val="24"/>
              </w:rPr>
              <w:t xml:space="preserve"> м</w:t>
            </w:r>
            <w:r w:rsidRPr="00E3716C">
              <w:rPr>
                <w:sz w:val="24"/>
                <w:szCs w:val="24"/>
                <w:vertAlign w:val="superscript"/>
              </w:rPr>
              <w:t>2</w:t>
            </w:r>
            <w:r w:rsidR="009E7EA9">
              <w:rPr>
                <w:sz w:val="24"/>
                <w:szCs w:val="24"/>
              </w:rPr>
              <w:t>, высота- 3</w:t>
            </w:r>
            <w:r w:rsidRPr="00E3716C">
              <w:rPr>
                <w:sz w:val="24"/>
                <w:szCs w:val="24"/>
              </w:rPr>
              <w:t>м. Общий объём</w:t>
            </w:r>
            <w:r w:rsidR="004A0FBB">
              <w:rPr>
                <w:sz w:val="24"/>
                <w:szCs w:val="24"/>
              </w:rPr>
              <w:t xml:space="preserve"> здания –105</w:t>
            </w:r>
            <w:r w:rsidRPr="00E3716C">
              <w:rPr>
                <w:sz w:val="24"/>
                <w:szCs w:val="24"/>
              </w:rPr>
              <w:t xml:space="preserve"> м</w:t>
            </w:r>
            <w:r w:rsidRPr="00E3716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 w:rsidR="00181496" w:rsidRPr="00E3716C" w:rsidRDefault="00B1489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vAlign w:val="center"/>
          </w:tcPr>
          <w:p w:rsidR="00181496" w:rsidRPr="00E3716C" w:rsidRDefault="009E7EA9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A0FBB">
              <w:rPr>
                <w:sz w:val="24"/>
                <w:szCs w:val="24"/>
              </w:rPr>
              <w:t>74</w:t>
            </w:r>
          </w:p>
        </w:tc>
        <w:tc>
          <w:tcPr>
            <w:tcW w:w="1149" w:type="dxa"/>
            <w:vAlign w:val="center"/>
          </w:tcPr>
          <w:p w:rsidR="00181496" w:rsidRPr="00E3716C" w:rsidRDefault="00B1489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</w:t>
            </w:r>
            <w:r w:rsidR="00181496" w:rsidRPr="00E3716C">
              <w:rPr>
                <w:sz w:val="24"/>
                <w:szCs w:val="24"/>
              </w:rPr>
              <w:t>дов.</w:t>
            </w:r>
          </w:p>
        </w:tc>
        <w:tc>
          <w:tcPr>
            <w:tcW w:w="1132" w:type="dxa"/>
            <w:vAlign w:val="center"/>
          </w:tcPr>
          <w:p w:rsidR="00181496" w:rsidRPr="00E3716C" w:rsidRDefault="00B1489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181496" w:rsidRPr="00E3716C" w:rsidTr="007156F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9"/>
          <w:jc w:val="center"/>
        </w:trPr>
        <w:tc>
          <w:tcPr>
            <w:tcW w:w="679" w:type="dxa"/>
            <w:vAlign w:val="center"/>
          </w:tcPr>
          <w:p w:rsidR="00181496" w:rsidRPr="00E3716C" w:rsidRDefault="004A0FBB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74" w:type="dxa"/>
            <w:gridSpan w:val="2"/>
            <w:vAlign w:val="center"/>
          </w:tcPr>
          <w:p w:rsidR="00181496" w:rsidRPr="00E3716C" w:rsidRDefault="00181496" w:rsidP="00E3716C">
            <w:pPr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 xml:space="preserve">Артезианская скважина </w:t>
            </w:r>
            <w:r w:rsidR="004A0FBB">
              <w:rPr>
                <w:sz w:val="24"/>
                <w:szCs w:val="24"/>
              </w:rPr>
              <w:t>№53224</w:t>
            </w:r>
          </w:p>
        </w:tc>
        <w:tc>
          <w:tcPr>
            <w:tcW w:w="2993" w:type="dxa"/>
            <w:vAlign w:val="center"/>
          </w:tcPr>
          <w:p w:rsidR="00181496" w:rsidRPr="00E3716C" w:rsidRDefault="00B14893" w:rsidP="00B14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Гл.скв.- 50м.</w:t>
            </w:r>
            <w:r w:rsidR="004A0FBB">
              <w:rPr>
                <w:sz w:val="24"/>
                <w:szCs w:val="24"/>
              </w:rPr>
              <w:t>№53224</w:t>
            </w:r>
          </w:p>
        </w:tc>
        <w:tc>
          <w:tcPr>
            <w:tcW w:w="915" w:type="dxa"/>
            <w:vAlign w:val="center"/>
          </w:tcPr>
          <w:p w:rsidR="00181496" w:rsidRPr="00E3716C" w:rsidRDefault="00B1489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vAlign w:val="center"/>
          </w:tcPr>
          <w:p w:rsidR="00181496" w:rsidRPr="00E3716C" w:rsidRDefault="00B1489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A0FBB">
              <w:rPr>
                <w:sz w:val="24"/>
                <w:szCs w:val="24"/>
              </w:rPr>
              <w:t>82</w:t>
            </w:r>
          </w:p>
        </w:tc>
        <w:tc>
          <w:tcPr>
            <w:tcW w:w="1149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Неудов.</w:t>
            </w:r>
          </w:p>
        </w:tc>
        <w:tc>
          <w:tcPr>
            <w:tcW w:w="1132" w:type="dxa"/>
            <w:vAlign w:val="center"/>
          </w:tcPr>
          <w:p w:rsidR="00181496" w:rsidRPr="00E3716C" w:rsidRDefault="00181496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100%</w:t>
            </w:r>
          </w:p>
        </w:tc>
      </w:tr>
      <w:tr w:rsidR="00CF1633" w:rsidRPr="00E3716C" w:rsidTr="007156F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5"/>
          <w:jc w:val="center"/>
        </w:trPr>
        <w:tc>
          <w:tcPr>
            <w:tcW w:w="679" w:type="dxa"/>
            <w:vAlign w:val="center"/>
          </w:tcPr>
          <w:p w:rsidR="00CF1633" w:rsidRDefault="00CF1633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74" w:type="dxa"/>
            <w:gridSpan w:val="2"/>
            <w:vAlign w:val="center"/>
          </w:tcPr>
          <w:p w:rsidR="00CF1633" w:rsidRPr="00E3716C" w:rsidRDefault="00CF1633" w:rsidP="00E3716C">
            <w:pPr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Артезианская скважина</w:t>
            </w:r>
            <w:r>
              <w:rPr>
                <w:sz w:val="24"/>
                <w:szCs w:val="24"/>
              </w:rPr>
              <w:t xml:space="preserve"> №74288</w:t>
            </w:r>
          </w:p>
        </w:tc>
        <w:tc>
          <w:tcPr>
            <w:tcW w:w="2993" w:type="dxa"/>
            <w:vAlign w:val="center"/>
          </w:tcPr>
          <w:p w:rsidR="00CF1633" w:rsidRDefault="00CF1633" w:rsidP="00B14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Гл.скв.- 50м</w:t>
            </w:r>
          </w:p>
        </w:tc>
        <w:tc>
          <w:tcPr>
            <w:tcW w:w="915" w:type="dxa"/>
            <w:vAlign w:val="center"/>
          </w:tcPr>
          <w:p w:rsidR="00CF1633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vAlign w:val="center"/>
          </w:tcPr>
          <w:p w:rsidR="00CF1633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1149" w:type="dxa"/>
            <w:vAlign w:val="center"/>
          </w:tcPr>
          <w:p w:rsidR="00CF1633" w:rsidRPr="00E3716C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Недействующая </w:t>
            </w:r>
          </w:p>
        </w:tc>
        <w:tc>
          <w:tcPr>
            <w:tcW w:w="1132" w:type="dxa"/>
            <w:vAlign w:val="center"/>
          </w:tcPr>
          <w:p w:rsidR="00CF1633" w:rsidRPr="00E3716C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CF1633" w:rsidRPr="00E3716C" w:rsidTr="007156F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1"/>
          <w:jc w:val="center"/>
        </w:trPr>
        <w:tc>
          <w:tcPr>
            <w:tcW w:w="679" w:type="dxa"/>
            <w:vAlign w:val="center"/>
          </w:tcPr>
          <w:p w:rsidR="00CF1633" w:rsidRDefault="00CF1633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74" w:type="dxa"/>
            <w:gridSpan w:val="2"/>
            <w:vAlign w:val="center"/>
          </w:tcPr>
          <w:p w:rsidR="00CF1633" w:rsidRPr="00E3716C" w:rsidRDefault="00CF1633" w:rsidP="00E37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Водонапорная башня</w:t>
            </w:r>
          </w:p>
        </w:tc>
        <w:tc>
          <w:tcPr>
            <w:tcW w:w="2993" w:type="dxa"/>
            <w:vAlign w:val="center"/>
          </w:tcPr>
          <w:p w:rsidR="00CF1633" w:rsidRDefault="00CF1633" w:rsidP="00B14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Объем- 50м3</w:t>
            </w:r>
          </w:p>
        </w:tc>
        <w:tc>
          <w:tcPr>
            <w:tcW w:w="915" w:type="dxa"/>
            <w:vAlign w:val="center"/>
          </w:tcPr>
          <w:p w:rsidR="00CF1633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vAlign w:val="center"/>
          </w:tcPr>
          <w:p w:rsidR="00CF1633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1149" w:type="dxa"/>
            <w:vAlign w:val="center"/>
          </w:tcPr>
          <w:p w:rsidR="00CF1633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Неудов.</w:t>
            </w:r>
          </w:p>
        </w:tc>
        <w:tc>
          <w:tcPr>
            <w:tcW w:w="1132" w:type="dxa"/>
            <w:vAlign w:val="center"/>
          </w:tcPr>
          <w:p w:rsidR="00CF1633" w:rsidRDefault="00CF1633" w:rsidP="00E3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:rsidR="00181496" w:rsidRPr="00E3716C" w:rsidRDefault="00181496" w:rsidP="00E3716C">
      <w:pPr>
        <w:rPr>
          <w:sz w:val="24"/>
          <w:szCs w:val="24"/>
        </w:rPr>
      </w:pPr>
    </w:p>
    <w:tbl>
      <w:tblPr>
        <w:tblW w:w="0" w:type="auto"/>
        <w:tblInd w:w="-106" w:type="dxa"/>
        <w:tblLook w:val="0000"/>
      </w:tblPr>
      <w:tblGrid>
        <w:gridCol w:w="440"/>
        <w:gridCol w:w="678"/>
        <w:gridCol w:w="678"/>
        <w:gridCol w:w="1213"/>
        <w:gridCol w:w="1171"/>
        <w:gridCol w:w="1102"/>
        <w:gridCol w:w="923"/>
        <w:gridCol w:w="778"/>
        <w:gridCol w:w="823"/>
        <w:gridCol w:w="1349"/>
        <w:gridCol w:w="1089"/>
      </w:tblGrid>
      <w:tr w:rsidR="00090A6E" w:rsidRPr="00E3716C" w:rsidTr="00090A6E">
        <w:trPr>
          <w:trHeight w:val="488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0A6E" w:rsidRDefault="00090A6E" w:rsidP="001434AB">
            <w:pPr>
              <w:pStyle w:val="2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A6E" w:rsidRDefault="00090A6E" w:rsidP="001434AB">
            <w:pPr>
              <w:pStyle w:val="2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Toc423006743"/>
          </w:p>
          <w:p w:rsidR="00090A6E" w:rsidRDefault="00090A6E" w:rsidP="001434AB">
            <w:pPr>
              <w:pStyle w:val="2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A6E" w:rsidRPr="00E3716C" w:rsidRDefault="00090A6E" w:rsidP="001434AB">
            <w:pPr>
              <w:pStyle w:val="2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6C">
              <w:rPr>
                <w:rFonts w:ascii="Times New Roman" w:hAnsi="Times New Roman" w:cs="Times New Roman"/>
                <w:sz w:val="24"/>
                <w:szCs w:val="24"/>
              </w:rPr>
              <w:t xml:space="preserve">1.4. Информация о состоянии и конструкции артезианских скважин </w:t>
            </w:r>
            <w:bookmarkEnd w:id="5"/>
          </w:p>
        </w:tc>
      </w:tr>
      <w:tr w:rsidR="00090A6E" w:rsidRPr="00E3716C" w:rsidTr="00090A6E">
        <w:trPr>
          <w:trHeight w:val="1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90A6E" w:rsidRPr="00E3716C" w:rsidRDefault="00090A6E" w:rsidP="001434A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0A6E" w:rsidRPr="00E3716C" w:rsidRDefault="00090A6E" w:rsidP="001434A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Таблица №2</w:t>
            </w:r>
          </w:p>
        </w:tc>
      </w:tr>
      <w:tr w:rsidR="00090A6E" w:rsidRPr="00E3716C" w:rsidTr="00090A6E">
        <w:trPr>
          <w:gridAfter w:val="1"/>
          <w:trHeight w:val="12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№</w:t>
            </w:r>
          </w:p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Наименование, номер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Дата  проведения капитального ремонта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Диаметр обсадных технических колонн  мм.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Общая глубина скважины      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 xml:space="preserve">Оценка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Процент износа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насосного оборудования</w:t>
            </w:r>
          </w:p>
        </w:tc>
      </w:tr>
      <w:tr w:rsidR="00090A6E" w:rsidRPr="00E3716C" w:rsidTr="00090A6E">
        <w:trPr>
          <w:gridAfter w:val="1"/>
          <w:trHeight w:val="2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E3716C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3716C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90A6E" w:rsidRPr="00E3716C" w:rsidTr="00090A6E">
        <w:trPr>
          <w:gridAfter w:val="1"/>
          <w:trHeight w:val="10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4A0FB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Артезианская скважина №53224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426                              325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A6E" w:rsidRPr="00E3716C" w:rsidRDefault="00090A6E" w:rsidP="00E3716C">
            <w:pPr>
              <w:jc w:val="center"/>
              <w:rPr>
                <w:sz w:val="24"/>
                <w:szCs w:val="24"/>
              </w:rPr>
            </w:pPr>
          </w:p>
          <w:p w:rsidR="00090A6E" w:rsidRPr="00E3716C" w:rsidRDefault="00090A6E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Неудов.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A6E" w:rsidRPr="00E3716C" w:rsidRDefault="00090A6E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Эцв-</w:t>
            </w:r>
            <w:r w:rsidR="00695445">
              <w:rPr>
                <w:sz w:val="24"/>
                <w:szCs w:val="24"/>
              </w:rPr>
              <w:t>6-10-50 2012г.</w:t>
            </w:r>
          </w:p>
        </w:tc>
      </w:tr>
      <w:tr w:rsidR="00CF1633" w:rsidRPr="00E3716C" w:rsidTr="00090A6E">
        <w:trPr>
          <w:gridAfter w:val="1"/>
          <w:trHeight w:val="10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Pr="00E3716C" w:rsidRDefault="00CF1633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Default="00CF1633" w:rsidP="004A0FB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Артезианская скважина</w:t>
            </w:r>
            <w:r>
              <w:rPr>
                <w:sz w:val="24"/>
                <w:szCs w:val="24"/>
              </w:rPr>
              <w:t xml:space="preserve"> №74288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Default="00CF1633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Default="00CF1633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Pr="00E3716C" w:rsidRDefault="00CF1633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Default="007156F7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633" w:rsidRPr="00E3716C" w:rsidRDefault="007156F7" w:rsidP="00E3716C">
            <w:pPr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Неудов.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633" w:rsidRPr="00E3716C" w:rsidRDefault="007156F7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3716C">
              <w:rPr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633" w:rsidRDefault="007156F7" w:rsidP="00E371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81496" w:rsidRPr="00E3716C" w:rsidRDefault="00181496" w:rsidP="00614D03">
      <w:pPr>
        <w:jc w:val="both"/>
        <w:rPr>
          <w:sz w:val="24"/>
          <w:szCs w:val="24"/>
        </w:rPr>
        <w:sectPr w:rsidR="00181496" w:rsidRPr="00E3716C" w:rsidSect="00CF1633">
          <w:footerReference w:type="default" r:id="rId8"/>
          <w:pgSz w:w="11907" w:h="16840" w:code="9"/>
          <w:pgMar w:top="454" w:right="567" w:bottom="0" w:left="1418" w:header="567" w:footer="567" w:gutter="0"/>
          <w:cols w:space="708"/>
          <w:vAlign w:val="center"/>
          <w:docGrid w:linePitch="360"/>
        </w:sectPr>
      </w:pPr>
    </w:p>
    <w:p w:rsidR="00DE1AC0" w:rsidRDefault="00181496" w:rsidP="00614D03">
      <w:pPr>
        <w:jc w:val="both"/>
        <w:rPr>
          <w:sz w:val="24"/>
          <w:szCs w:val="24"/>
        </w:rPr>
      </w:pPr>
      <w:r w:rsidRPr="00E3716C">
        <w:rPr>
          <w:sz w:val="24"/>
          <w:szCs w:val="24"/>
        </w:rPr>
        <w:lastRenderedPageBreak/>
        <w:t xml:space="preserve">Контроль качества питьевой воды в </w:t>
      </w:r>
      <w:r w:rsidR="00DE1AC0">
        <w:rPr>
          <w:sz w:val="24"/>
          <w:szCs w:val="24"/>
        </w:rPr>
        <w:t>местах ее забора</w:t>
      </w:r>
      <w:r w:rsidRPr="00E3716C">
        <w:rPr>
          <w:sz w:val="24"/>
          <w:szCs w:val="24"/>
        </w:rPr>
        <w:t xml:space="preserve"> осуществляет Аккредитованная лаборатория санитарно-гигиенического контроля </w:t>
      </w:r>
      <w:r w:rsidR="003B4815">
        <w:rPr>
          <w:sz w:val="24"/>
          <w:szCs w:val="24"/>
        </w:rPr>
        <w:t xml:space="preserve">В  соответствии  с графиком </w:t>
      </w:r>
      <w:r w:rsidRPr="00E3716C">
        <w:rPr>
          <w:sz w:val="24"/>
          <w:szCs w:val="24"/>
        </w:rPr>
        <w:t xml:space="preserve"> проведения химического</w:t>
      </w:r>
      <w:r w:rsidR="00DE1AC0">
        <w:rPr>
          <w:sz w:val="24"/>
          <w:szCs w:val="24"/>
        </w:rPr>
        <w:t xml:space="preserve"> и бактериологического контроля</w:t>
      </w:r>
      <w:r w:rsidRPr="00E3716C">
        <w:rPr>
          <w:sz w:val="24"/>
          <w:szCs w:val="24"/>
        </w:rPr>
        <w:t xml:space="preserve"> за качеством питьевой воды</w:t>
      </w:r>
      <w:r w:rsidR="00DE1AC0">
        <w:rPr>
          <w:sz w:val="24"/>
          <w:szCs w:val="24"/>
        </w:rPr>
        <w:t>, о</w:t>
      </w:r>
      <w:r w:rsidRPr="00E3716C">
        <w:rPr>
          <w:sz w:val="24"/>
          <w:szCs w:val="24"/>
        </w:rPr>
        <w:t>тбираются все необходимые пробы.</w:t>
      </w:r>
    </w:p>
    <w:p w:rsidR="00181496" w:rsidRPr="00E3716C" w:rsidRDefault="00181496" w:rsidP="00614D03">
      <w:pPr>
        <w:jc w:val="both"/>
        <w:rPr>
          <w:sz w:val="24"/>
          <w:szCs w:val="24"/>
        </w:rPr>
      </w:pPr>
      <w:r w:rsidRPr="00E3716C">
        <w:rPr>
          <w:sz w:val="24"/>
          <w:szCs w:val="24"/>
        </w:rPr>
        <w:t xml:space="preserve"> График согласован Территориальным отделом управления Федеральной службы по надзору в сфере защиты прав потребителей и благополучия человека п</w:t>
      </w:r>
      <w:r w:rsidR="004F6452">
        <w:rPr>
          <w:sz w:val="24"/>
          <w:szCs w:val="24"/>
        </w:rPr>
        <w:t>о Республике Карелия</w:t>
      </w:r>
      <w:r w:rsidRPr="00E3716C">
        <w:rPr>
          <w:sz w:val="24"/>
          <w:szCs w:val="24"/>
        </w:rPr>
        <w:t>. Качество подаваемой питьевой воды соответствует нормам</w:t>
      </w:r>
      <w:r w:rsidR="003B4815">
        <w:rPr>
          <w:sz w:val="24"/>
          <w:szCs w:val="24"/>
        </w:rPr>
        <w:t xml:space="preserve">  СанПиН  по  микробиологи</w:t>
      </w:r>
      <w:r w:rsidR="00A05277">
        <w:rPr>
          <w:sz w:val="24"/>
          <w:szCs w:val="24"/>
        </w:rPr>
        <w:t>че</w:t>
      </w:r>
      <w:r w:rsidR="003B4815">
        <w:rPr>
          <w:sz w:val="24"/>
          <w:szCs w:val="24"/>
        </w:rPr>
        <w:t xml:space="preserve">ским  показателям. </w:t>
      </w:r>
    </w:p>
    <w:p w:rsidR="00181496" w:rsidRPr="00E3716C" w:rsidRDefault="00181496" w:rsidP="00E3716C">
      <w:pPr>
        <w:rPr>
          <w:sz w:val="24"/>
          <w:szCs w:val="24"/>
        </w:rPr>
      </w:pPr>
    </w:p>
    <w:p w:rsidR="00181496" w:rsidRPr="00E3716C" w:rsidRDefault="00181496" w:rsidP="00E3716C">
      <w:pPr>
        <w:rPr>
          <w:sz w:val="24"/>
          <w:szCs w:val="24"/>
          <w:highlight w:val="yellow"/>
          <w:lang w:eastAsia="ar-SA"/>
        </w:rPr>
      </w:pPr>
    </w:p>
    <w:p w:rsidR="00181496" w:rsidRPr="00E3716C" w:rsidRDefault="00181496" w:rsidP="00E3716C">
      <w:pPr>
        <w:widowControl/>
        <w:autoSpaceDE/>
        <w:autoSpaceDN/>
        <w:adjustRightInd/>
        <w:rPr>
          <w:sz w:val="24"/>
          <w:szCs w:val="24"/>
          <w:highlight w:val="yellow"/>
          <w:lang w:eastAsia="ar-SA"/>
        </w:rPr>
      </w:pPr>
    </w:p>
    <w:p w:rsidR="00181496" w:rsidRPr="00E3716C" w:rsidRDefault="004F6452" w:rsidP="00E3716C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6" w:name="_Toc423006752"/>
      <w:r>
        <w:rPr>
          <w:rFonts w:ascii="Times New Roman" w:hAnsi="Times New Roman" w:cs="Times New Roman"/>
          <w:sz w:val="24"/>
          <w:szCs w:val="24"/>
          <w:lang w:eastAsia="ar-SA"/>
        </w:rPr>
        <w:t>1</w:t>
      </w:r>
      <w:r w:rsidR="00181496" w:rsidRPr="00E3716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CB28E0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="00181496" w:rsidRPr="00E3716C">
        <w:rPr>
          <w:rFonts w:ascii="Times New Roman" w:hAnsi="Times New Roman" w:cs="Times New Roman"/>
          <w:sz w:val="24"/>
          <w:szCs w:val="24"/>
          <w:lang w:eastAsia="ar-SA"/>
        </w:rPr>
        <w:t xml:space="preserve"> Т</w:t>
      </w:r>
      <w:r w:rsidR="00181496" w:rsidRPr="00E3716C">
        <w:rPr>
          <w:rFonts w:ascii="Times New Roman" w:hAnsi="Times New Roman" w:cs="Times New Roman"/>
          <w:sz w:val="24"/>
          <w:szCs w:val="24"/>
        </w:rPr>
        <w:t>ехнические  и технологические проблемы, возникающие при водоснабжении</w:t>
      </w:r>
      <w:bookmarkEnd w:id="6"/>
    </w:p>
    <w:p w:rsidR="00181496" w:rsidRDefault="00181496" w:rsidP="00E3716C">
      <w:pPr>
        <w:shd w:val="clear" w:color="auto" w:fill="FFFFFF"/>
        <w:jc w:val="both"/>
        <w:rPr>
          <w:sz w:val="24"/>
          <w:szCs w:val="24"/>
        </w:rPr>
      </w:pPr>
      <w:r w:rsidRPr="00E3716C">
        <w:rPr>
          <w:sz w:val="24"/>
          <w:szCs w:val="24"/>
        </w:rPr>
        <w:t>При проведении технического обследования были сделаны следующие заключения:</w:t>
      </w:r>
    </w:p>
    <w:p w:rsidR="00961C87" w:rsidRPr="00E3716C" w:rsidRDefault="00961C87" w:rsidP="00E3716C">
      <w:pPr>
        <w:shd w:val="clear" w:color="auto" w:fill="FFFFFF"/>
        <w:jc w:val="both"/>
        <w:rPr>
          <w:sz w:val="24"/>
          <w:szCs w:val="24"/>
        </w:rPr>
      </w:pPr>
    </w:p>
    <w:p w:rsidR="00181496" w:rsidRPr="00E3716C" w:rsidRDefault="00181496" w:rsidP="00E3716C">
      <w:pPr>
        <w:shd w:val="clear" w:color="auto" w:fill="FFFFFF"/>
        <w:jc w:val="both"/>
        <w:rPr>
          <w:sz w:val="24"/>
          <w:szCs w:val="24"/>
        </w:rPr>
      </w:pPr>
      <w:r w:rsidRPr="00E3716C">
        <w:rPr>
          <w:sz w:val="24"/>
          <w:szCs w:val="24"/>
        </w:rPr>
        <w:t xml:space="preserve">-  </w:t>
      </w:r>
      <w:r w:rsidR="00C80784">
        <w:rPr>
          <w:sz w:val="24"/>
          <w:szCs w:val="24"/>
        </w:rPr>
        <w:t xml:space="preserve">       100% износ</w:t>
      </w:r>
      <w:r w:rsidR="00961C87">
        <w:rPr>
          <w:sz w:val="24"/>
          <w:szCs w:val="24"/>
        </w:rPr>
        <w:t xml:space="preserve"> артезианских скважин</w:t>
      </w:r>
      <w:r w:rsidRPr="00E3716C">
        <w:rPr>
          <w:sz w:val="24"/>
          <w:szCs w:val="24"/>
        </w:rPr>
        <w:t>;</w:t>
      </w:r>
    </w:p>
    <w:p w:rsidR="00181496" w:rsidRPr="00E3716C" w:rsidRDefault="00961C87" w:rsidP="00E3716C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Плохое техническое состояние зданий и сооружений,</w:t>
      </w:r>
      <w:r w:rsidR="00A05277">
        <w:rPr>
          <w:sz w:val="24"/>
          <w:szCs w:val="24"/>
        </w:rPr>
        <w:t xml:space="preserve"> </w:t>
      </w:r>
      <w:r>
        <w:rPr>
          <w:sz w:val="24"/>
          <w:szCs w:val="24"/>
        </w:rPr>
        <w:t>необходим ремонт кро</w:t>
      </w:r>
      <w:r w:rsidR="00090A6E">
        <w:rPr>
          <w:sz w:val="24"/>
          <w:szCs w:val="24"/>
        </w:rPr>
        <w:t>вли</w:t>
      </w:r>
      <w:r>
        <w:rPr>
          <w:sz w:val="24"/>
          <w:szCs w:val="24"/>
        </w:rPr>
        <w:t>,</w:t>
      </w:r>
      <w:r w:rsidR="00A05277">
        <w:rPr>
          <w:sz w:val="24"/>
          <w:szCs w:val="24"/>
        </w:rPr>
        <w:t xml:space="preserve"> замена окон и дверей водонапорной станции </w:t>
      </w:r>
      <w:r>
        <w:rPr>
          <w:sz w:val="24"/>
          <w:szCs w:val="24"/>
        </w:rPr>
        <w:t>, над</w:t>
      </w:r>
      <w:r w:rsidR="00A05277">
        <w:rPr>
          <w:sz w:val="24"/>
          <w:szCs w:val="24"/>
        </w:rPr>
        <w:t xml:space="preserve"> </w:t>
      </w:r>
      <w:r>
        <w:rPr>
          <w:sz w:val="24"/>
          <w:szCs w:val="24"/>
        </w:rPr>
        <w:t>скважинных киосков</w:t>
      </w:r>
      <w:r w:rsidR="00181496" w:rsidRPr="00E3716C">
        <w:rPr>
          <w:sz w:val="24"/>
          <w:szCs w:val="24"/>
        </w:rPr>
        <w:t>;</w:t>
      </w:r>
    </w:p>
    <w:p w:rsidR="00961C87" w:rsidRDefault="00961C87" w:rsidP="00E3716C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аварийных источников питания;</w:t>
      </w:r>
    </w:p>
    <w:p w:rsidR="00181496" w:rsidRPr="00E3716C" w:rsidRDefault="00961C87" w:rsidP="00E3716C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ограждений зон санитарной охраны источников водоснабжения</w:t>
      </w:r>
      <w:r w:rsidR="00181496" w:rsidRPr="00E3716C">
        <w:rPr>
          <w:sz w:val="24"/>
          <w:szCs w:val="24"/>
        </w:rPr>
        <w:t>.</w:t>
      </w:r>
    </w:p>
    <w:p w:rsidR="00181496" w:rsidRPr="00E3716C" w:rsidRDefault="00181496" w:rsidP="00E3716C">
      <w:pPr>
        <w:rPr>
          <w:sz w:val="24"/>
          <w:szCs w:val="24"/>
          <w:lang w:eastAsia="ar-SA"/>
        </w:rPr>
      </w:pPr>
    </w:p>
    <w:sectPr w:rsidR="00181496" w:rsidRPr="00E3716C" w:rsidSect="00664D8F">
      <w:pgSz w:w="11907" w:h="16840" w:code="9"/>
      <w:pgMar w:top="567" w:right="902" w:bottom="726" w:left="142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C23" w:rsidRDefault="00EA1C23" w:rsidP="00FA3587">
      <w:r>
        <w:separator/>
      </w:r>
    </w:p>
  </w:endnote>
  <w:endnote w:type="continuationSeparator" w:id="1">
    <w:p w:rsidR="00EA1C23" w:rsidRDefault="00EA1C23" w:rsidP="00FA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33" w:rsidRDefault="00176EF5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1250pt;margin-top:805.7pt;width:118.8pt;height:31.15pt;z-index:251657216;visibility:visible;mso-position-horizontal:right;mso-position-horizontal-relative:margin;mso-position-vertical-relative:page" filled="f" stroked="f" strokeweight=".5pt">
          <v:textbox style="mso-fit-shape-to-text:t">
            <w:txbxContent>
              <w:p w:rsidR="002A1033" w:rsidRPr="001C36C6" w:rsidRDefault="00176EF5">
                <w:pPr>
                  <w:pStyle w:val="aa"/>
                  <w:jc w:val="right"/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</w:pPr>
                <w:r w:rsidRPr="001C36C6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begin"/>
                </w:r>
                <w:r w:rsidR="002A1033" w:rsidRPr="001C36C6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1C36C6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separate"/>
                </w:r>
                <w:r w:rsidR="007B7C04" w:rsidRPr="007B7C04">
                  <w:rPr>
                    <w:rFonts w:ascii="Cambria" w:hAnsi="Cambria" w:cs="Cambria"/>
                    <w:noProof/>
                    <w:color w:val="000000"/>
                  </w:rPr>
                  <w:t>1</w:t>
                </w:r>
                <w:r w:rsidRPr="001C36C6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end"/>
                </w:r>
              </w:p>
              <w:p w:rsidR="002A1033" w:rsidRPr="001C36C6" w:rsidRDefault="002A1033" w:rsidP="001F7F29">
                <w:pPr>
                  <w:pStyle w:val="aa"/>
                  <w:jc w:val="right"/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2050" style="position:absolute;margin-left:0;margin-top:805.7pt;width:478.8pt;height:2.85pt;z-index:-251658240;visibility:visible;mso-wrap-distance-top:7.2pt;mso-wrap-distance-bottom:7.2pt;mso-position-horizontal:center;mso-position-horizontal-relative:margin;mso-position-vertical-relative:page;v-text-anchor:middle" fillcolor="#4f81bd" stroked="f" strokeweight="2pt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C23" w:rsidRDefault="00EA1C23" w:rsidP="00FA3587">
      <w:r>
        <w:separator/>
      </w:r>
    </w:p>
  </w:footnote>
  <w:footnote w:type="continuationSeparator" w:id="1">
    <w:p w:rsidR="00EA1C23" w:rsidRDefault="00EA1C23" w:rsidP="00FA35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8DFEE5D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b/>
        <w:bCs/>
        <w:i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">
    <w:nsid w:val="00000003"/>
    <w:multiLevelType w:val="multilevel"/>
    <w:tmpl w:val="72BC113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eastAsia="StarSymbol"/>
        <w:b w:val="0"/>
        <w:bCs w:val="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eastAsia="StarSymbol"/>
        <w:b w:val="0"/>
        <w:bCs w:val="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eastAsia="StarSymbol"/>
        <w:b w:val="0"/>
        <w:bCs w:val="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eastAsia="StarSymbol"/>
        <w:b w:val="0"/>
        <w:bCs w:val="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eastAsia="StarSymbol"/>
        <w:b w:val="0"/>
        <w:bCs w:val="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eastAsia="StarSymbol"/>
        <w:b w:val="0"/>
        <w:bCs w:val="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eastAsia="StarSymbol"/>
        <w:b w:val="0"/>
        <w:bCs w:val="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eastAsia="StarSymbol"/>
        <w:b w:val="0"/>
        <w:bCs w:val="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eastAsia="StarSymbol"/>
        <w:b w:val="0"/>
        <w:bCs w:val="0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eastAsia="StarSymbol"/>
        <w:b w:val="0"/>
        <w:bCs w:val="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eastAsia="StarSymbol"/>
        <w:b w:val="0"/>
        <w:bCs w:val="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eastAsia="StarSymbol"/>
        <w:b w:val="0"/>
        <w:bCs w:val="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eastAsia="StarSymbol"/>
        <w:b w:val="0"/>
        <w:bCs w:val="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eastAsia="StarSymbol"/>
        <w:b w:val="0"/>
        <w:bCs w:val="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eastAsia="StarSymbol"/>
        <w:b w:val="0"/>
        <w:bCs w:val="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eastAsia="StarSymbol"/>
        <w:b w:val="0"/>
        <w:bCs w:val="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eastAsia="StarSymbol"/>
        <w:b w:val="0"/>
        <w:bCs w:val="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eastAsia="StarSymbol"/>
        <w:b w:val="0"/>
        <w:bCs w:val="0"/>
      </w:rPr>
    </w:lvl>
  </w:abstractNum>
  <w:abstractNum w:abstractNumId="5">
    <w:nsid w:val="00000007"/>
    <w:multiLevelType w:val="single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cs="Symbol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7">
    <w:nsid w:val="00574822"/>
    <w:multiLevelType w:val="hybridMultilevel"/>
    <w:tmpl w:val="B404AD4C"/>
    <w:lvl w:ilvl="0" w:tplc="E82EEB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03AE57F7"/>
    <w:multiLevelType w:val="hybridMultilevel"/>
    <w:tmpl w:val="E40C272A"/>
    <w:lvl w:ilvl="0" w:tplc="01988B98">
      <w:start w:val="3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9">
    <w:nsid w:val="092329B6"/>
    <w:multiLevelType w:val="multilevel"/>
    <w:tmpl w:val="FF145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10">
    <w:nsid w:val="12FC7174"/>
    <w:multiLevelType w:val="hybridMultilevel"/>
    <w:tmpl w:val="BD7A9A7E"/>
    <w:lvl w:ilvl="0" w:tplc="48427D7E">
      <w:start w:val="2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560A47"/>
    <w:multiLevelType w:val="hybridMultilevel"/>
    <w:tmpl w:val="56F68370"/>
    <w:lvl w:ilvl="0" w:tplc="753AA2E2">
      <w:start w:val="3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12">
    <w:nsid w:val="190767FA"/>
    <w:multiLevelType w:val="hybridMultilevel"/>
    <w:tmpl w:val="38AA4E50"/>
    <w:lvl w:ilvl="0" w:tplc="75E2BC52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cs="Swis721 LtEx B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D9A4503"/>
    <w:multiLevelType w:val="multilevel"/>
    <w:tmpl w:val="9ECC9B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  <w:b/>
        <w:bCs/>
      </w:rPr>
    </w:lvl>
  </w:abstractNum>
  <w:abstractNum w:abstractNumId="14">
    <w:nsid w:val="28807E5D"/>
    <w:multiLevelType w:val="hybridMultilevel"/>
    <w:tmpl w:val="6F2A2D06"/>
    <w:lvl w:ilvl="0" w:tplc="B170CD74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E13262"/>
    <w:multiLevelType w:val="hybridMultilevel"/>
    <w:tmpl w:val="4B30BEE6"/>
    <w:lvl w:ilvl="0" w:tplc="23F8491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>
    <w:nsid w:val="2C0E431D"/>
    <w:multiLevelType w:val="hybridMultilevel"/>
    <w:tmpl w:val="B404AD4C"/>
    <w:lvl w:ilvl="0" w:tplc="E82EEB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D804350"/>
    <w:multiLevelType w:val="hybridMultilevel"/>
    <w:tmpl w:val="5B68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820CC8"/>
    <w:multiLevelType w:val="multilevel"/>
    <w:tmpl w:val="162C0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9">
    <w:nsid w:val="322F68D5"/>
    <w:multiLevelType w:val="multilevel"/>
    <w:tmpl w:val="18721F02"/>
    <w:name w:val="WW8Num2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20">
    <w:nsid w:val="32C61416"/>
    <w:multiLevelType w:val="hybridMultilevel"/>
    <w:tmpl w:val="FBAC9804"/>
    <w:lvl w:ilvl="0" w:tplc="9B3CE6B2">
      <w:start w:val="1"/>
      <w:numFmt w:val="decimal"/>
      <w:lvlText w:val="%1."/>
      <w:lvlJc w:val="left"/>
      <w:pPr>
        <w:ind w:left="354" w:hanging="360"/>
      </w:pPr>
      <w:rPr>
        <w:rFonts w:ascii="Cambria" w:eastAsia="Times New Roman" w:hAnsi="Cambria" w:hint="default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21">
    <w:nsid w:val="40720747"/>
    <w:multiLevelType w:val="hybridMultilevel"/>
    <w:tmpl w:val="B1323D1E"/>
    <w:lvl w:ilvl="0" w:tplc="F4809E70">
      <w:start w:val="2"/>
      <w:numFmt w:val="decimal"/>
      <w:lvlText w:val="%1."/>
      <w:lvlJc w:val="left"/>
      <w:pPr>
        <w:ind w:left="35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22">
    <w:nsid w:val="414411F8"/>
    <w:multiLevelType w:val="hybridMultilevel"/>
    <w:tmpl w:val="4E94F162"/>
    <w:lvl w:ilvl="0" w:tplc="EAA0A4B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4D96B4C"/>
    <w:multiLevelType w:val="multilevel"/>
    <w:tmpl w:val="23D61D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45B74406"/>
    <w:multiLevelType w:val="hybridMultilevel"/>
    <w:tmpl w:val="EF24DC90"/>
    <w:lvl w:ilvl="0" w:tplc="3C26E51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696201E"/>
    <w:multiLevelType w:val="hybridMultilevel"/>
    <w:tmpl w:val="C882C6EE"/>
    <w:lvl w:ilvl="0" w:tplc="76ECB202">
      <w:start w:val="1"/>
      <w:numFmt w:val="decimal"/>
      <w:pStyle w:val="1"/>
      <w:lvlText w:val="%1."/>
      <w:lvlJc w:val="left"/>
      <w:pPr>
        <w:tabs>
          <w:tab w:val="num" w:pos="1531"/>
        </w:tabs>
        <w:ind w:left="113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596348"/>
    <w:multiLevelType w:val="hybridMultilevel"/>
    <w:tmpl w:val="985A4E48"/>
    <w:lvl w:ilvl="0" w:tplc="49B89932">
      <w:start w:val="3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27">
    <w:nsid w:val="4801119A"/>
    <w:multiLevelType w:val="multilevel"/>
    <w:tmpl w:val="2C9CBFB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120"/>
        </w:tabs>
        <w:ind w:left="31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840"/>
        </w:tabs>
        <w:ind w:left="38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</w:lvl>
  </w:abstractNum>
  <w:abstractNum w:abstractNumId="28">
    <w:nsid w:val="4C7D1055"/>
    <w:multiLevelType w:val="hybridMultilevel"/>
    <w:tmpl w:val="AEAA2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670826"/>
    <w:multiLevelType w:val="multilevel"/>
    <w:tmpl w:val="971C7E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>
    <w:nsid w:val="57A63C6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>
    <w:nsid w:val="595C5834"/>
    <w:multiLevelType w:val="hybridMultilevel"/>
    <w:tmpl w:val="8BE09254"/>
    <w:lvl w:ilvl="0" w:tplc="466C0F7E">
      <w:start w:val="2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FA45A5E"/>
    <w:multiLevelType w:val="hybridMultilevel"/>
    <w:tmpl w:val="8E722FA2"/>
    <w:lvl w:ilvl="0" w:tplc="AACCEC22">
      <w:start w:val="3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33">
    <w:nsid w:val="61FF33F4"/>
    <w:multiLevelType w:val="multilevel"/>
    <w:tmpl w:val="BD6432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4">
    <w:nsid w:val="66D538E3"/>
    <w:multiLevelType w:val="hybridMultilevel"/>
    <w:tmpl w:val="B404AD4C"/>
    <w:lvl w:ilvl="0" w:tplc="E82EEB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9DF6858"/>
    <w:multiLevelType w:val="multilevel"/>
    <w:tmpl w:val="9CD65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6A325575"/>
    <w:multiLevelType w:val="hybridMultilevel"/>
    <w:tmpl w:val="9D58B860"/>
    <w:lvl w:ilvl="0" w:tplc="A992E44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BB5E79"/>
    <w:multiLevelType w:val="hybridMultilevel"/>
    <w:tmpl w:val="21504272"/>
    <w:lvl w:ilvl="0" w:tplc="D15EBE5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0E27B1"/>
    <w:multiLevelType w:val="multilevel"/>
    <w:tmpl w:val="E634F9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>
    <w:nsid w:val="6DD97C10"/>
    <w:multiLevelType w:val="hybridMultilevel"/>
    <w:tmpl w:val="B172EB36"/>
    <w:lvl w:ilvl="0" w:tplc="22CA25C2">
      <w:start w:val="2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16744F5"/>
    <w:multiLevelType w:val="hybridMultilevel"/>
    <w:tmpl w:val="D3BEE16E"/>
    <w:lvl w:ilvl="0" w:tplc="FC4ECF7E">
      <w:start w:val="2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1C55B0A"/>
    <w:multiLevelType w:val="multilevel"/>
    <w:tmpl w:val="B9104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728A5ADC"/>
    <w:multiLevelType w:val="hybridMultilevel"/>
    <w:tmpl w:val="2B0E27D2"/>
    <w:lvl w:ilvl="0" w:tplc="FEBE4A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77225"/>
    <w:multiLevelType w:val="hybridMultilevel"/>
    <w:tmpl w:val="0FAA300E"/>
    <w:lvl w:ilvl="0" w:tplc="E1E84746">
      <w:start w:val="2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5BC0D21"/>
    <w:multiLevelType w:val="multilevel"/>
    <w:tmpl w:val="BAD28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5">
    <w:nsid w:val="79C26A4E"/>
    <w:multiLevelType w:val="hybridMultilevel"/>
    <w:tmpl w:val="0458194E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A847F34"/>
    <w:multiLevelType w:val="hybridMultilevel"/>
    <w:tmpl w:val="65FAA5FC"/>
    <w:lvl w:ilvl="0" w:tplc="514071E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7B2C17A6"/>
    <w:multiLevelType w:val="multilevel"/>
    <w:tmpl w:val="41642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8">
    <w:nsid w:val="7E0E3AFD"/>
    <w:multiLevelType w:val="multilevel"/>
    <w:tmpl w:val="1BE0B7DC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49">
    <w:nsid w:val="7F7C0B4C"/>
    <w:multiLevelType w:val="hybridMultilevel"/>
    <w:tmpl w:val="EF4E2B98"/>
    <w:lvl w:ilvl="0" w:tplc="8970EE8C">
      <w:start w:val="3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25"/>
  </w:num>
  <w:num w:numId="2">
    <w:abstractNumId w:val="45"/>
  </w:num>
  <w:num w:numId="3">
    <w:abstractNumId w:val="14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8"/>
  </w:num>
  <w:num w:numId="8">
    <w:abstractNumId w:val="26"/>
  </w:num>
  <w:num w:numId="9">
    <w:abstractNumId w:val="39"/>
  </w:num>
  <w:num w:numId="10">
    <w:abstractNumId w:val="31"/>
  </w:num>
  <w:num w:numId="11">
    <w:abstractNumId w:val="11"/>
  </w:num>
  <w:num w:numId="12">
    <w:abstractNumId w:val="43"/>
  </w:num>
  <w:num w:numId="13">
    <w:abstractNumId w:val="40"/>
  </w:num>
  <w:num w:numId="14">
    <w:abstractNumId w:val="10"/>
  </w:num>
  <w:num w:numId="15">
    <w:abstractNumId w:val="49"/>
  </w:num>
  <w:num w:numId="16">
    <w:abstractNumId w:val="22"/>
  </w:num>
  <w:num w:numId="17">
    <w:abstractNumId w:val="46"/>
  </w:num>
  <w:num w:numId="18">
    <w:abstractNumId w:val="24"/>
  </w:num>
  <w:num w:numId="19">
    <w:abstractNumId w:val="32"/>
  </w:num>
  <w:num w:numId="20">
    <w:abstractNumId w:val="7"/>
  </w:num>
  <w:num w:numId="21">
    <w:abstractNumId w:val="16"/>
  </w:num>
  <w:num w:numId="22">
    <w:abstractNumId w:val="34"/>
  </w:num>
  <w:num w:numId="23">
    <w:abstractNumId w:val="9"/>
  </w:num>
  <w:num w:numId="24">
    <w:abstractNumId w:val="36"/>
  </w:num>
  <w:num w:numId="25">
    <w:abstractNumId w:val="37"/>
  </w:num>
  <w:num w:numId="26">
    <w:abstractNumId w:val="23"/>
  </w:num>
  <w:num w:numId="27">
    <w:abstractNumId w:val="47"/>
  </w:num>
  <w:num w:numId="28">
    <w:abstractNumId w:val="29"/>
  </w:num>
  <w:num w:numId="29">
    <w:abstractNumId w:val="33"/>
  </w:num>
  <w:num w:numId="30">
    <w:abstractNumId w:val="41"/>
  </w:num>
  <w:num w:numId="31">
    <w:abstractNumId w:val="35"/>
  </w:num>
  <w:num w:numId="32">
    <w:abstractNumId w:val="44"/>
  </w:num>
  <w:num w:numId="33">
    <w:abstractNumId w:val="28"/>
  </w:num>
  <w:num w:numId="34">
    <w:abstractNumId w:val="38"/>
  </w:num>
  <w:num w:numId="35">
    <w:abstractNumId w:val="18"/>
  </w:num>
  <w:num w:numId="36">
    <w:abstractNumId w:val="17"/>
  </w:num>
  <w:num w:numId="37">
    <w:abstractNumId w:val="12"/>
  </w:num>
  <w:num w:numId="38">
    <w:abstractNumId w:val="13"/>
  </w:num>
  <w:num w:numId="39">
    <w:abstractNumId w:val="42"/>
  </w:num>
  <w:num w:numId="40">
    <w:abstractNumId w:val="0"/>
  </w:num>
  <w:num w:numId="41">
    <w:abstractNumId w:val="30"/>
  </w:num>
  <w:num w:numId="4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F44CF"/>
    <w:rsid w:val="00001978"/>
    <w:rsid w:val="000040FC"/>
    <w:rsid w:val="00014E16"/>
    <w:rsid w:val="000204EA"/>
    <w:rsid w:val="00021639"/>
    <w:rsid w:val="00021C20"/>
    <w:rsid w:val="000318AD"/>
    <w:rsid w:val="0003630B"/>
    <w:rsid w:val="00036657"/>
    <w:rsid w:val="000413BD"/>
    <w:rsid w:val="0004233F"/>
    <w:rsid w:val="00043D9D"/>
    <w:rsid w:val="00051676"/>
    <w:rsid w:val="000521A2"/>
    <w:rsid w:val="00066722"/>
    <w:rsid w:val="000706AE"/>
    <w:rsid w:val="000871CD"/>
    <w:rsid w:val="00090A6E"/>
    <w:rsid w:val="00092118"/>
    <w:rsid w:val="0009221B"/>
    <w:rsid w:val="00094935"/>
    <w:rsid w:val="000A14AB"/>
    <w:rsid w:val="000A4926"/>
    <w:rsid w:val="000A5FDE"/>
    <w:rsid w:val="000B395C"/>
    <w:rsid w:val="000C3EAC"/>
    <w:rsid w:val="000C4990"/>
    <w:rsid w:val="000C68CC"/>
    <w:rsid w:val="000D1D53"/>
    <w:rsid w:val="000F16DF"/>
    <w:rsid w:val="000F2F22"/>
    <w:rsid w:val="000F364F"/>
    <w:rsid w:val="000F7548"/>
    <w:rsid w:val="00102759"/>
    <w:rsid w:val="001040F0"/>
    <w:rsid w:val="00117E99"/>
    <w:rsid w:val="00121C9E"/>
    <w:rsid w:val="00122F82"/>
    <w:rsid w:val="0012363F"/>
    <w:rsid w:val="00123AC7"/>
    <w:rsid w:val="001263C6"/>
    <w:rsid w:val="001318B6"/>
    <w:rsid w:val="00131992"/>
    <w:rsid w:val="00131AF8"/>
    <w:rsid w:val="00133ABD"/>
    <w:rsid w:val="0014094A"/>
    <w:rsid w:val="0014338D"/>
    <w:rsid w:val="001434AB"/>
    <w:rsid w:val="001463DA"/>
    <w:rsid w:val="00152A4F"/>
    <w:rsid w:val="00155C8F"/>
    <w:rsid w:val="00155F3D"/>
    <w:rsid w:val="001560A0"/>
    <w:rsid w:val="00170B79"/>
    <w:rsid w:val="00173690"/>
    <w:rsid w:val="00173D14"/>
    <w:rsid w:val="00174BD2"/>
    <w:rsid w:val="00176EF5"/>
    <w:rsid w:val="00181496"/>
    <w:rsid w:val="00185C00"/>
    <w:rsid w:val="00186FE2"/>
    <w:rsid w:val="00194A83"/>
    <w:rsid w:val="001B5225"/>
    <w:rsid w:val="001B760C"/>
    <w:rsid w:val="001C1F92"/>
    <w:rsid w:val="001C2190"/>
    <w:rsid w:val="001C36C6"/>
    <w:rsid w:val="001C5D00"/>
    <w:rsid w:val="001D602F"/>
    <w:rsid w:val="001D69BB"/>
    <w:rsid w:val="001F7F29"/>
    <w:rsid w:val="00204842"/>
    <w:rsid w:val="00207F0F"/>
    <w:rsid w:val="002130E6"/>
    <w:rsid w:val="002132E3"/>
    <w:rsid w:val="00216CBB"/>
    <w:rsid w:val="00227874"/>
    <w:rsid w:val="0023212D"/>
    <w:rsid w:val="002439BF"/>
    <w:rsid w:val="00245EC7"/>
    <w:rsid w:val="00253B37"/>
    <w:rsid w:val="00256480"/>
    <w:rsid w:val="0027075C"/>
    <w:rsid w:val="00271D7B"/>
    <w:rsid w:val="002759F8"/>
    <w:rsid w:val="00275BB9"/>
    <w:rsid w:val="0028065A"/>
    <w:rsid w:val="00281328"/>
    <w:rsid w:val="0029045D"/>
    <w:rsid w:val="002A1033"/>
    <w:rsid w:val="002A4E5B"/>
    <w:rsid w:val="002B1CF1"/>
    <w:rsid w:val="002B28C1"/>
    <w:rsid w:val="002C36F0"/>
    <w:rsid w:val="002C743A"/>
    <w:rsid w:val="002C7FBF"/>
    <w:rsid w:val="002D5C7C"/>
    <w:rsid w:val="002E40A3"/>
    <w:rsid w:val="002E5482"/>
    <w:rsid w:val="002F4CB6"/>
    <w:rsid w:val="002F58BF"/>
    <w:rsid w:val="002F6B2B"/>
    <w:rsid w:val="002F7FA0"/>
    <w:rsid w:val="00320068"/>
    <w:rsid w:val="00320D06"/>
    <w:rsid w:val="003251E7"/>
    <w:rsid w:val="00326FC5"/>
    <w:rsid w:val="003300C8"/>
    <w:rsid w:val="00334589"/>
    <w:rsid w:val="00336A6C"/>
    <w:rsid w:val="00336CA6"/>
    <w:rsid w:val="00347A1B"/>
    <w:rsid w:val="00350024"/>
    <w:rsid w:val="0035335F"/>
    <w:rsid w:val="0035781B"/>
    <w:rsid w:val="0036371E"/>
    <w:rsid w:val="00367199"/>
    <w:rsid w:val="0037611A"/>
    <w:rsid w:val="00384D59"/>
    <w:rsid w:val="003866C6"/>
    <w:rsid w:val="00392A69"/>
    <w:rsid w:val="003A208A"/>
    <w:rsid w:val="003A4324"/>
    <w:rsid w:val="003B4815"/>
    <w:rsid w:val="003B5D21"/>
    <w:rsid w:val="003C1333"/>
    <w:rsid w:val="003C3C6C"/>
    <w:rsid w:val="003D30D1"/>
    <w:rsid w:val="003D5BF3"/>
    <w:rsid w:val="003E28FC"/>
    <w:rsid w:val="003E57AA"/>
    <w:rsid w:val="003F46C5"/>
    <w:rsid w:val="00403995"/>
    <w:rsid w:val="0041619C"/>
    <w:rsid w:val="00420290"/>
    <w:rsid w:val="00426060"/>
    <w:rsid w:val="00427EA5"/>
    <w:rsid w:val="00430128"/>
    <w:rsid w:val="00430673"/>
    <w:rsid w:val="00431AB2"/>
    <w:rsid w:val="0044601A"/>
    <w:rsid w:val="00450B75"/>
    <w:rsid w:val="004578D2"/>
    <w:rsid w:val="00462216"/>
    <w:rsid w:val="004A0A2B"/>
    <w:rsid w:val="004A0FBB"/>
    <w:rsid w:val="004B0B7B"/>
    <w:rsid w:val="004C01FA"/>
    <w:rsid w:val="004C56CD"/>
    <w:rsid w:val="004C5C34"/>
    <w:rsid w:val="004D324D"/>
    <w:rsid w:val="004F6452"/>
    <w:rsid w:val="005055F7"/>
    <w:rsid w:val="005075D1"/>
    <w:rsid w:val="00510197"/>
    <w:rsid w:val="005141E7"/>
    <w:rsid w:val="00516FDD"/>
    <w:rsid w:val="005171F2"/>
    <w:rsid w:val="0052207B"/>
    <w:rsid w:val="00524909"/>
    <w:rsid w:val="00532E80"/>
    <w:rsid w:val="00542E52"/>
    <w:rsid w:val="00546A23"/>
    <w:rsid w:val="0055044A"/>
    <w:rsid w:val="00550DAF"/>
    <w:rsid w:val="00556F74"/>
    <w:rsid w:val="005614B3"/>
    <w:rsid w:val="005667D8"/>
    <w:rsid w:val="00573098"/>
    <w:rsid w:val="00577DBA"/>
    <w:rsid w:val="00583DDD"/>
    <w:rsid w:val="005858C8"/>
    <w:rsid w:val="00592774"/>
    <w:rsid w:val="005931C2"/>
    <w:rsid w:val="00593B0A"/>
    <w:rsid w:val="0059754C"/>
    <w:rsid w:val="005A320A"/>
    <w:rsid w:val="005A6153"/>
    <w:rsid w:val="005B16A7"/>
    <w:rsid w:val="005B2733"/>
    <w:rsid w:val="005B282B"/>
    <w:rsid w:val="005D1A6D"/>
    <w:rsid w:val="005D3D99"/>
    <w:rsid w:val="005D45BF"/>
    <w:rsid w:val="005D51BB"/>
    <w:rsid w:val="005F616D"/>
    <w:rsid w:val="005F6FD3"/>
    <w:rsid w:val="0060301E"/>
    <w:rsid w:val="006050E6"/>
    <w:rsid w:val="00611873"/>
    <w:rsid w:val="00611B39"/>
    <w:rsid w:val="00612BBD"/>
    <w:rsid w:val="00614D03"/>
    <w:rsid w:val="00616F6B"/>
    <w:rsid w:val="00617F67"/>
    <w:rsid w:val="00622F7A"/>
    <w:rsid w:val="0062494D"/>
    <w:rsid w:val="006268DF"/>
    <w:rsid w:val="00636C1D"/>
    <w:rsid w:val="00640E35"/>
    <w:rsid w:val="00645E55"/>
    <w:rsid w:val="00650B99"/>
    <w:rsid w:val="00650D79"/>
    <w:rsid w:val="00664D8F"/>
    <w:rsid w:val="00667075"/>
    <w:rsid w:val="00673412"/>
    <w:rsid w:val="00682703"/>
    <w:rsid w:val="00692D70"/>
    <w:rsid w:val="00695445"/>
    <w:rsid w:val="006A15D9"/>
    <w:rsid w:val="006A2AEA"/>
    <w:rsid w:val="006B009A"/>
    <w:rsid w:val="006B2393"/>
    <w:rsid w:val="006B6584"/>
    <w:rsid w:val="006C32E6"/>
    <w:rsid w:val="006D259A"/>
    <w:rsid w:val="006D25FD"/>
    <w:rsid w:val="006D303B"/>
    <w:rsid w:val="006E2577"/>
    <w:rsid w:val="006E320F"/>
    <w:rsid w:val="006E50DE"/>
    <w:rsid w:val="006E5323"/>
    <w:rsid w:val="006F163D"/>
    <w:rsid w:val="006F2E2B"/>
    <w:rsid w:val="006F3093"/>
    <w:rsid w:val="006F32E9"/>
    <w:rsid w:val="00710EA3"/>
    <w:rsid w:val="0071115F"/>
    <w:rsid w:val="007156F7"/>
    <w:rsid w:val="00726866"/>
    <w:rsid w:val="0073279B"/>
    <w:rsid w:val="00736285"/>
    <w:rsid w:val="00744464"/>
    <w:rsid w:val="00744B98"/>
    <w:rsid w:val="00782921"/>
    <w:rsid w:val="00797127"/>
    <w:rsid w:val="00797CDB"/>
    <w:rsid w:val="007A4CBC"/>
    <w:rsid w:val="007B1441"/>
    <w:rsid w:val="007B7C04"/>
    <w:rsid w:val="007C2777"/>
    <w:rsid w:val="007C3330"/>
    <w:rsid w:val="007C7D30"/>
    <w:rsid w:val="007E453F"/>
    <w:rsid w:val="007F2EEE"/>
    <w:rsid w:val="007F315A"/>
    <w:rsid w:val="008009FA"/>
    <w:rsid w:val="00801364"/>
    <w:rsid w:val="008056C2"/>
    <w:rsid w:val="00815098"/>
    <w:rsid w:val="00815529"/>
    <w:rsid w:val="0081712A"/>
    <w:rsid w:val="008202B3"/>
    <w:rsid w:val="008334F8"/>
    <w:rsid w:val="00854913"/>
    <w:rsid w:val="008561C8"/>
    <w:rsid w:val="00857A73"/>
    <w:rsid w:val="008772A1"/>
    <w:rsid w:val="00885C8D"/>
    <w:rsid w:val="00891ADD"/>
    <w:rsid w:val="00893F8C"/>
    <w:rsid w:val="008A0D94"/>
    <w:rsid w:val="008A1D59"/>
    <w:rsid w:val="008A3CAF"/>
    <w:rsid w:val="008A41AA"/>
    <w:rsid w:val="008A5722"/>
    <w:rsid w:val="008C0612"/>
    <w:rsid w:val="008C7B3A"/>
    <w:rsid w:val="008D45ED"/>
    <w:rsid w:val="008E2B0D"/>
    <w:rsid w:val="008E2C4F"/>
    <w:rsid w:val="008E6D0C"/>
    <w:rsid w:val="008E79BC"/>
    <w:rsid w:val="008E7A63"/>
    <w:rsid w:val="00901472"/>
    <w:rsid w:val="00917E86"/>
    <w:rsid w:val="00923133"/>
    <w:rsid w:val="00930A44"/>
    <w:rsid w:val="009325B7"/>
    <w:rsid w:val="0093355D"/>
    <w:rsid w:val="00936C5A"/>
    <w:rsid w:val="00942DC2"/>
    <w:rsid w:val="009444B8"/>
    <w:rsid w:val="00946C05"/>
    <w:rsid w:val="009470B9"/>
    <w:rsid w:val="00953F8D"/>
    <w:rsid w:val="00961C87"/>
    <w:rsid w:val="00962FC3"/>
    <w:rsid w:val="009661D0"/>
    <w:rsid w:val="00970919"/>
    <w:rsid w:val="00980C20"/>
    <w:rsid w:val="00986452"/>
    <w:rsid w:val="00986FB4"/>
    <w:rsid w:val="00995144"/>
    <w:rsid w:val="009976D6"/>
    <w:rsid w:val="009A371F"/>
    <w:rsid w:val="009A4282"/>
    <w:rsid w:val="009B4D19"/>
    <w:rsid w:val="009B5C33"/>
    <w:rsid w:val="009B61D0"/>
    <w:rsid w:val="009B740F"/>
    <w:rsid w:val="009D535B"/>
    <w:rsid w:val="009E3C5B"/>
    <w:rsid w:val="009E7275"/>
    <w:rsid w:val="009E7EA9"/>
    <w:rsid w:val="009F3FB5"/>
    <w:rsid w:val="009F4968"/>
    <w:rsid w:val="009F5216"/>
    <w:rsid w:val="009F64A0"/>
    <w:rsid w:val="009F72B0"/>
    <w:rsid w:val="00A0173A"/>
    <w:rsid w:val="00A05277"/>
    <w:rsid w:val="00A13641"/>
    <w:rsid w:val="00A176F9"/>
    <w:rsid w:val="00A37DCE"/>
    <w:rsid w:val="00A37DF7"/>
    <w:rsid w:val="00A5090E"/>
    <w:rsid w:val="00A64D79"/>
    <w:rsid w:val="00A81C47"/>
    <w:rsid w:val="00A842E3"/>
    <w:rsid w:val="00A901CC"/>
    <w:rsid w:val="00A93356"/>
    <w:rsid w:val="00A93B95"/>
    <w:rsid w:val="00AA67DB"/>
    <w:rsid w:val="00AB10B4"/>
    <w:rsid w:val="00AB1397"/>
    <w:rsid w:val="00AB280A"/>
    <w:rsid w:val="00AB44C4"/>
    <w:rsid w:val="00AB6BD7"/>
    <w:rsid w:val="00AC5E0D"/>
    <w:rsid w:val="00AD531C"/>
    <w:rsid w:val="00AE7E5D"/>
    <w:rsid w:val="00B07DE0"/>
    <w:rsid w:val="00B11A0A"/>
    <w:rsid w:val="00B14893"/>
    <w:rsid w:val="00B22535"/>
    <w:rsid w:val="00B25852"/>
    <w:rsid w:val="00B33168"/>
    <w:rsid w:val="00B50727"/>
    <w:rsid w:val="00B52719"/>
    <w:rsid w:val="00B5602C"/>
    <w:rsid w:val="00B60095"/>
    <w:rsid w:val="00B605BC"/>
    <w:rsid w:val="00B65E48"/>
    <w:rsid w:val="00B76798"/>
    <w:rsid w:val="00B77600"/>
    <w:rsid w:val="00B8302E"/>
    <w:rsid w:val="00B840F5"/>
    <w:rsid w:val="00B9068B"/>
    <w:rsid w:val="00B96BBB"/>
    <w:rsid w:val="00BA02F7"/>
    <w:rsid w:val="00BA3724"/>
    <w:rsid w:val="00BA7A3F"/>
    <w:rsid w:val="00BB45ED"/>
    <w:rsid w:val="00BB716A"/>
    <w:rsid w:val="00BC7A3C"/>
    <w:rsid w:val="00BD75F7"/>
    <w:rsid w:val="00BF1F11"/>
    <w:rsid w:val="00BF4868"/>
    <w:rsid w:val="00BF51EC"/>
    <w:rsid w:val="00C01E35"/>
    <w:rsid w:val="00C131C8"/>
    <w:rsid w:val="00C159FE"/>
    <w:rsid w:val="00C15C0C"/>
    <w:rsid w:val="00C23D7E"/>
    <w:rsid w:val="00C24F86"/>
    <w:rsid w:val="00C30ACB"/>
    <w:rsid w:val="00C33A89"/>
    <w:rsid w:val="00C348FE"/>
    <w:rsid w:val="00C34B6B"/>
    <w:rsid w:val="00C430AA"/>
    <w:rsid w:val="00C43EAE"/>
    <w:rsid w:val="00C44095"/>
    <w:rsid w:val="00C50766"/>
    <w:rsid w:val="00C55F92"/>
    <w:rsid w:val="00C56C58"/>
    <w:rsid w:val="00C5757B"/>
    <w:rsid w:val="00C62D68"/>
    <w:rsid w:val="00C75F47"/>
    <w:rsid w:val="00C77CF7"/>
    <w:rsid w:val="00C80784"/>
    <w:rsid w:val="00C82A2B"/>
    <w:rsid w:val="00C8321F"/>
    <w:rsid w:val="00C84DD5"/>
    <w:rsid w:val="00C91D5F"/>
    <w:rsid w:val="00C91F75"/>
    <w:rsid w:val="00C96669"/>
    <w:rsid w:val="00CA2990"/>
    <w:rsid w:val="00CA304B"/>
    <w:rsid w:val="00CA44DB"/>
    <w:rsid w:val="00CA4C43"/>
    <w:rsid w:val="00CA7AEC"/>
    <w:rsid w:val="00CB28E0"/>
    <w:rsid w:val="00CB4121"/>
    <w:rsid w:val="00CD5514"/>
    <w:rsid w:val="00CE7C85"/>
    <w:rsid w:val="00CF1633"/>
    <w:rsid w:val="00CF1B0A"/>
    <w:rsid w:val="00CF44CF"/>
    <w:rsid w:val="00CF489C"/>
    <w:rsid w:val="00D00F27"/>
    <w:rsid w:val="00D02FB6"/>
    <w:rsid w:val="00D069D9"/>
    <w:rsid w:val="00D15F8C"/>
    <w:rsid w:val="00D2115B"/>
    <w:rsid w:val="00D314F6"/>
    <w:rsid w:val="00D354E0"/>
    <w:rsid w:val="00D36025"/>
    <w:rsid w:val="00D50110"/>
    <w:rsid w:val="00D53A03"/>
    <w:rsid w:val="00D550F6"/>
    <w:rsid w:val="00D615E1"/>
    <w:rsid w:val="00D65FF8"/>
    <w:rsid w:val="00D74605"/>
    <w:rsid w:val="00D8424D"/>
    <w:rsid w:val="00D8670C"/>
    <w:rsid w:val="00D86E44"/>
    <w:rsid w:val="00D9137B"/>
    <w:rsid w:val="00DA28F3"/>
    <w:rsid w:val="00DA2EA3"/>
    <w:rsid w:val="00DB2709"/>
    <w:rsid w:val="00DB3CE5"/>
    <w:rsid w:val="00DC42DE"/>
    <w:rsid w:val="00DD3C9B"/>
    <w:rsid w:val="00DD62ED"/>
    <w:rsid w:val="00DE030D"/>
    <w:rsid w:val="00DE1AC0"/>
    <w:rsid w:val="00DE201E"/>
    <w:rsid w:val="00DF255C"/>
    <w:rsid w:val="00E0039C"/>
    <w:rsid w:val="00E016A0"/>
    <w:rsid w:val="00E11380"/>
    <w:rsid w:val="00E11DCE"/>
    <w:rsid w:val="00E17499"/>
    <w:rsid w:val="00E22C4F"/>
    <w:rsid w:val="00E3716C"/>
    <w:rsid w:val="00E37188"/>
    <w:rsid w:val="00E37773"/>
    <w:rsid w:val="00E46035"/>
    <w:rsid w:val="00E50775"/>
    <w:rsid w:val="00E56557"/>
    <w:rsid w:val="00E6120D"/>
    <w:rsid w:val="00E73096"/>
    <w:rsid w:val="00E81469"/>
    <w:rsid w:val="00E8180D"/>
    <w:rsid w:val="00E854C9"/>
    <w:rsid w:val="00EA194A"/>
    <w:rsid w:val="00EA1C23"/>
    <w:rsid w:val="00EA3CB3"/>
    <w:rsid w:val="00EA43B3"/>
    <w:rsid w:val="00EB0713"/>
    <w:rsid w:val="00EB72A0"/>
    <w:rsid w:val="00EC10AC"/>
    <w:rsid w:val="00ED2032"/>
    <w:rsid w:val="00ED6479"/>
    <w:rsid w:val="00EE38E6"/>
    <w:rsid w:val="00EE3DB5"/>
    <w:rsid w:val="00EF6EFC"/>
    <w:rsid w:val="00F02B3C"/>
    <w:rsid w:val="00F05650"/>
    <w:rsid w:val="00F10C7B"/>
    <w:rsid w:val="00F10E27"/>
    <w:rsid w:val="00F11880"/>
    <w:rsid w:val="00F226E5"/>
    <w:rsid w:val="00F2391E"/>
    <w:rsid w:val="00F27FA7"/>
    <w:rsid w:val="00F335A9"/>
    <w:rsid w:val="00F37A3A"/>
    <w:rsid w:val="00F429DC"/>
    <w:rsid w:val="00F451BB"/>
    <w:rsid w:val="00F46755"/>
    <w:rsid w:val="00F467AE"/>
    <w:rsid w:val="00F520FB"/>
    <w:rsid w:val="00F67C93"/>
    <w:rsid w:val="00F71B91"/>
    <w:rsid w:val="00F825B1"/>
    <w:rsid w:val="00F86294"/>
    <w:rsid w:val="00F872F2"/>
    <w:rsid w:val="00F913E3"/>
    <w:rsid w:val="00F920D9"/>
    <w:rsid w:val="00F934A4"/>
    <w:rsid w:val="00F93DBB"/>
    <w:rsid w:val="00F963E6"/>
    <w:rsid w:val="00FA08BA"/>
    <w:rsid w:val="00FA3587"/>
    <w:rsid w:val="00FA6FE1"/>
    <w:rsid w:val="00FB075E"/>
    <w:rsid w:val="00FB0875"/>
    <w:rsid w:val="00FB3140"/>
    <w:rsid w:val="00FB68B7"/>
    <w:rsid w:val="00FC07D1"/>
    <w:rsid w:val="00FC32E1"/>
    <w:rsid w:val="00FC7D71"/>
    <w:rsid w:val="00FE2006"/>
    <w:rsid w:val="00FF07C0"/>
    <w:rsid w:val="00FF515D"/>
    <w:rsid w:val="00FF7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6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021639"/>
    <w:pPr>
      <w:keepNext/>
      <w:widowControl/>
      <w:numPr>
        <w:numId w:val="1"/>
      </w:numPr>
      <w:autoSpaceDE/>
      <w:autoSpaceDN/>
      <w:adjustRightInd/>
      <w:spacing w:before="240" w:after="60" w:line="360" w:lineRule="auto"/>
      <w:jc w:val="both"/>
      <w:outlineLvl w:val="0"/>
    </w:pPr>
    <w:rPr>
      <w:b/>
      <w:bCs/>
      <w:caps/>
      <w:color w:val="000000"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1639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1639"/>
    <w:pPr>
      <w:keepNext/>
      <w:widowControl/>
      <w:autoSpaceDE/>
      <w:autoSpaceDN/>
      <w:adjustRightInd/>
      <w:jc w:val="both"/>
      <w:outlineLvl w:val="2"/>
    </w:pPr>
    <w:rPr>
      <w:i/>
      <w:iCs/>
    </w:rPr>
  </w:style>
  <w:style w:type="paragraph" w:styleId="4">
    <w:name w:val="heading 4"/>
    <w:basedOn w:val="a"/>
    <w:next w:val="a"/>
    <w:link w:val="40"/>
    <w:uiPriority w:val="99"/>
    <w:qFormat/>
    <w:rsid w:val="00021639"/>
    <w:pPr>
      <w:keepNext/>
      <w:widowControl/>
      <w:tabs>
        <w:tab w:val="num" w:pos="0"/>
      </w:tabs>
      <w:autoSpaceDE/>
      <w:autoSpaceDN/>
      <w:adjustRightInd/>
      <w:jc w:val="center"/>
      <w:outlineLvl w:val="3"/>
    </w:pPr>
    <w:rPr>
      <w:rFonts w:eastAsia="Arial Unicode MS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02163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1639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021639"/>
    <w:pPr>
      <w:widowControl/>
      <w:autoSpaceDE/>
      <w:autoSpaceDN/>
      <w:adjustRightInd/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1639"/>
    <w:rPr>
      <w:rFonts w:ascii="Times New Roman" w:hAnsi="Times New Roman" w:cs="Times New Roman"/>
      <w:b/>
      <w:bCs/>
      <w:cap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21639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21639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21639"/>
    <w:rPr>
      <w:rFonts w:ascii="Times New Roman" w:eastAsia="Arial Unicode MS" w:hAnsi="Times New Roman" w:cs="Times New Roman"/>
      <w:b/>
      <w:bCs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02163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21639"/>
    <w:rPr>
      <w:rFonts w:ascii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021639"/>
    <w:rPr>
      <w:rFonts w:ascii="Cambria" w:hAnsi="Cambria" w:cs="Cambria"/>
      <w:lang w:eastAsia="ru-RU"/>
    </w:rPr>
  </w:style>
  <w:style w:type="paragraph" w:customStyle="1" w:styleId="11">
    <w:name w:val="Обычный1"/>
    <w:uiPriority w:val="99"/>
    <w:rsid w:val="00021639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z w:val="18"/>
      <w:szCs w:val="18"/>
    </w:rPr>
  </w:style>
  <w:style w:type="paragraph" w:styleId="a3">
    <w:name w:val="Body Text"/>
    <w:basedOn w:val="a"/>
    <w:link w:val="a4"/>
    <w:uiPriority w:val="99"/>
    <w:rsid w:val="00021639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2163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uiPriority w:val="99"/>
    <w:rsid w:val="000216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Title"/>
    <w:basedOn w:val="a"/>
    <w:link w:val="a7"/>
    <w:uiPriority w:val="99"/>
    <w:qFormat/>
    <w:rsid w:val="00021639"/>
    <w:pPr>
      <w:jc w:val="center"/>
    </w:pPr>
    <w:rPr>
      <w:i/>
      <w:iCs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021639"/>
    <w:rPr>
      <w:rFonts w:ascii="Times New Roman" w:hAnsi="Times New Roman" w:cs="Times New Roman"/>
      <w:i/>
      <w:iCs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021639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21639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0216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uiPriority w:val="99"/>
    <w:rsid w:val="00021639"/>
  </w:style>
  <w:style w:type="paragraph" w:customStyle="1" w:styleId="ae">
    <w:name w:val="Стиль По центру"/>
    <w:basedOn w:val="a"/>
    <w:uiPriority w:val="99"/>
    <w:rsid w:val="00021639"/>
    <w:pPr>
      <w:widowControl/>
      <w:autoSpaceDE/>
      <w:autoSpaceDN/>
      <w:adjustRightInd/>
      <w:jc w:val="center"/>
    </w:pPr>
    <w:rPr>
      <w:sz w:val="28"/>
      <w:szCs w:val="28"/>
    </w:rPr>
  </w:style>
  <w:style w:type="paragraph" w:customStyle="1" w:styleId="af">
    <w:name w:val="Таблица"/>
    <w:basedOn w:val="a"/>
    <w:uiPriority w:val="99"/>
    <w:rsid w:val="00021639"/>
    <w:pPr>
      <w:widowControl/>
      <w:autoSpaceDE/>
      <w:autoSpaceDN/>
      <w:adjustRightInd/>
      <w:jc w:val="both"/>
    </w:pPr>
    <w:rPr>
      <w:sz w:val="24"/>
      <w:szCs w:val="24"/>
    </w:rPr>
  </w:style>
  <w:style w:type="paragraph" w:customStyle="1" w:styleId="af0">
    <w:name w:val="Стиль по центру"/>
    <w:basedOn w:val="a"/>
    <w:uiPriority w:val="99"/>
    <w:rsid w:val="00021639"/>
    <w:pPr>
      <w:widowControl/>
      <w:autoSpaceDE/>
      <w:autoSpaceDN/>
      <w:adjustRightInd/>
      <w:jc w:val="center"/>
    </w:pPr>
    <w:rPr>
      <w:color w:val="000000"/>
      <w:sz w:val="28"/>
      <w:szCs w:val="28"/>
    </w:rPr>
  </w:style>
  <w:style w:type="paragraph" w:styleId="af1">
    <w:name w:val="Body Text Indent"/>
    <w:basedOn w:val="a"/>
    <w:link w:val="af2"/>
    <w:uiPriority w:val="99"/>
    <w:rsid w:val="00021639"/>
    <w:pPr>
      <w:widowControl/>
      <w:autoSpaceDE/>
      <w:autoSpaceDN/>
      <w:adjustRightInd/>
      <w:spacing w:after="120"/>
      <w:ind w:left="360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02163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3">
    <w:name w:val="Заголовок"/>
    <w:basedOn w:val="a"/>
    <w:next w:val="af4"/>
    <w:uiPriority w:val="99"/>
    <w:rsid w:val="00021639"/>
    <w:pPr>
      <w:suppressAutoHyphens/>
      <w:autoSpaceDE/>
      <w:autoSpaceDN/>
      <w:adjustRightInd/>
      <w:jc w:val="center"/>
    </w:pPr>
    <w:rPr>
      <w:rFonts w:eastAsia="Calibri"/>
      <w:sz w:val="28"/>
      <w:szCs w:val="28"/>
    </w:rPr>
  </w:style>
  <w:style w:type="paragraph" w:styleId="af4">
    <w:name w:val="Subtitle"/>
    <w:basedOn w:val="a"/>
    <w:next w:val="a3"/>
    <w:link w:val="af5"/>
    <w:uiPriority w:val="99"/>
    <w:qFormat/>
    <w:rsid w:val="00021639"/>
    <w:pPr>
      <w:suppressAutoHyphens/>
      <w:autoSpaceDE/>
      <w:autoSpaceDN/>
      <w:adjustRightInd/>
      <w:jc w:val="center"/>
    </w:pPr>
    <w:rPr>
      <w:rFonts w:eastAsia="Calibri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99"/>
    <w:locked/>
    <w:rsid w:val="00021639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021639"/>
    <w:pPr>
      <w:suppressAutoHyphens/>
      <w:autoSpaceDE/>
      <w:autoSpaceDN/>
      <w:adjustRightInd/>
      <w:jc w:val="center"/>
    </w:pPr>
    <w:rPr>
      <w:rFonts w:eastAsia="Calibri"/>
      <w:sz w:val="24"/>
      <w:szCs w:val="24"/>
    </w:rPr>
  </w:style>
  <w:style w:type="paragraph" w:customStyle="1" w:styleId="22">
    <w:name w:val="Основной текст с отступом 22"/>
    <w:basedOn w:val="a"/>
    <w:uiPriority w:val="99"/>
    <w:rsid w:val="00021639"/>
    <w:pPr>
      <w:suppressAutoHyphens/>
      <w:autoSpaceDE/>
      <w:autoSpaceDN/>
      <w:adjustRightInd/>
      <w:ind w:firstLine="709"/>
      <w:jc w:val="both"/>
    </w:pPr>
    <w:rPr>
      <w:rFonts w:eastAsia="Calibri"/>
      <w:sz w:val="24"/>
      <w:szCs w:val="24"/>
    </w:rPr>
  </w:style>
  <w:style w:type="paragraph" w:customStyle="1" w:styleId="af6">
    <w:name w:val="Рисунок"/>
    <w:basedOn w:val="a"/>
    <w:next w:val="a"/>
    <w:uiPriority w:val="99"/>
    <w:rsid w:val="00021639"/>
    <w:pPr>
      <w:suppressAutoHyphens/>
      <w:autoSpaceDE/>
      <w:autoSpaceDN/>
      <w:adjustRightInd/>
    </w:pPr>
    <w:rPr>
      <w:rFonts w:eastAsia="Calibri"/>
      <w:b/>
      <w:bCs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021639"/>
    <w:pPr>
      <w:suppressAutoHyphens/>
      <w:autoSpaceDE/>
      <w:autoSpaceDN/>
      <w:adjustRightInd/>
      <w:ind w:firstLine="709"/>
      <w:jc w:val="both"/>
    </w:pPr>
    <w:rPr>
      <w:rFonts w:eastAsia="Calibri"/>
      <w:sz w:val="24"/>
      <w:szCs w:val="24"/>
    </w:rPr>
  </w:style>
  <w:style w:type="paragraph" w:customStyle="1" w:styleId="ConsNormal">
    <w:name w:val="ConsNormal"/>
    <w:uiPriority w:val="99"/>
    <w:rsid w:val="00021639"/>
    <w:pPr>
      <w:widowControl w:val="0"/>
      <w:suppressAutoHyphens/>
      <w:ind w:firstLine="720"/>
    </w:pPr>
    <w:rPr>
      <w:rFonts w:ascii="Arial" w:eastAsia="Times New Roman" w:hAnsi="Arial" w:cs="Arial"/>
      <w:lang w:eastAsia="ar-SA"/>
    </w:rPr>
  </w:style>
  <w:style w:type="character" w:customStyle="1" w:styleId="WW8Num4z2">
    <w:name w:val="WW8Num4z2"/>
    <w:uiPriority w:val="99"/>
    <w:rsid w:val="00021639"/>
    <w:rPr>
      <w:rFonts w:ascii="Times New Roman" w:hAnsi="Times New Roman" w:cs="Times New Roman"/>
    </w:rPr>
  </w:style>
  <w:style w:type="character" w:customStyle="1" w:styleId="WW8Num5z0">
    <w:name w:val="WW8Num5z0"/>
    <w:uiPriority w:val="99"/>
    <w:rsid w:val="00021639"/>
    <w:rPr>
      <w:rFonts w:ascii="Symbol" w:hAnsi="Symbol" w:cs="Symbol"/>
    </w:rPr>
  </w:style>
  <w:style w:type="character" w:customStyle="1" w:styleId="WW8Num6z0">
    <w:name w:val="WW8Num6z0"/>
    <w:uiPriority w:val="99"/>
    <w:rsid w:val="00021639"/>
    <w:rPr>
      <w:rFonts w:ascii="Times New Roman" w:hAnsi="Times New Roman" w:cs="Times New Roman"/>
    </w:rPr>
  </w:style>
  <w:style w:type="character" w:customStyle="1" w:styleId="WW8Num7z0">
    <w:name w:val="WW8Num7z0"/>
    <w:uiPriority w:val="99"/>
    <w:rsid w:val="00021639"/>
    <w:rPr>
      <w:rFonts w:ascii="Symbol" w:hAnsi="Symbol" w:cs="Symbol"/>
    </w:rPr>
  </w:style>
  <w:style w:type="character" w:customStyle="1" w:styleId="WW8Num8z0">
    <w:name w:val="WW8Num8z0"/>
    <w:uiPriority w:val="99"/>
    <w:rsid w:val="00021639"/>
    <w:rPr>
      <w:rFonts w:ascii="Symbol" w:hAnsi="Symbol" w:cs="Symbol"/>
    </w:rPr>
  </w:style>
  <w:style w:type="character" w:customStyle="1" w:styleId="WW8Num9z2">
    <w:name w:val="WW8Num9z2"/>
    <w:uiPriority w:val="99"/>
    <w:rsid w:val="00021639"/>
    <w:rPr>
      <w:rFonts w:ascii="Symbol" w:hAnsi="Symbol" w:cs="Symbol"/>
    </w:rPr>
  </w:style>
  <w:style w:type="character" w:customStyle="1" w:styleId="WW8Num14z0">
    <w:name w:val="WW8Num14z0"/>
    <w:uiPriority w:val="99"/>
    <w:rsid w:val="00021639"/>
    <w:rPr>
      <w:rFonts w:ascii="Times New Roman" w:hAnsi="Times New Roman" w:cs="Times New Roman"/>
    </w:rPr>
  </w:style>
  <w:style w:type="character" w:customStyle="1" w:styleId="WW8Num17z2">
    <w:name w:val="WW8Num17z2"/>
    <w:uiPriority w:val="99"/>
    <w:rsid w:val="00021639"/>
    <w:rPr>
      <w:rFonts w:ascii="Symbol" w:hAnsi="Symbol" w:cs="Symbol"/>
    </w:rPr>
  </w:style>
  <w:style w:type="character" w:customStyle="1" w:styleId="WW8Num26z0">
    <w:name w:val="WW8Num26z0"/>
    <w:uiPriority w:val="99"/>
    <w:rsid w:val="00021639"/>
    <w:rPr>
      <w:rFonts w:ascii="Tahoma" w:hAnsi="Tahoma" w:cs="Tahoma"/>
    </w:rPr>
  </w:style>
  <w:style w:type="character" w:customStyle="1" w:styleId="WW8Num26z1">
    <w:name w:val="WW8Num26z1"/>
    <w:uiPriority w:val="99"/>
    <w:rsid w:val="00021639"/>
    <w:rPr>
      <w:rFonts w:ascii="Symbol" w:hAnsi="Symbol" w:cs="Symbol"/>
    </w:rPr>
  </w:style>
  <w:style w:type="character" w:customStyle="1" w:styleId="WW8Num28z1">
    <w:name w:val="WW8Num28z1"/>
    <w:uiPriority w:val="99"/>
    <w:rsid w:val="00021639"/>
    <w:rPr>
      <w:rFonts w:ascii="Symbol" w:hAnsi="Symbol" w:cs="Symbol"/>
    </w:rPr>
  </w:style>
  <w:style w:type="character" w:customStyle="1" w:styleId="WW8Num31z0">
    <w:name w:val="WW8Num31z0"/>
    <w:uiPriority w:val="99"/>
    <w:rsid w:val="00021639"/>
    <w:rPr>
      <w:rFonts w:ascii="Tahoma" w:hAnsi="Tahoma" w:cs="Tahoma"/>
      <w:sz w:val="18"/>
      <w:szCs w:val="18"/>
    </w:rPr>
  </w:style>
  <w:style w:type="character" w:customStyle="1" w:styleId="Absatz-Standardschriftart">
    <w:name w:val="Absatz-Standardschriftart"/>
    <w:uiPriority w:val="99"/>
    <w:rsid w:val="00021639"/>
  </w:style>
  <w:style w:type="character" w:customStyle="1" w:styleId="WW-Absatz-Standardschriftart">
    <w:name w:val="WW-Absatz-Standardschriftart"/>
    <w:uiPriority w:val="99"/>
    <w:rsid w:val="00021639"/>
  </w:style>
  <w:style w:type="character" w:customStyle="1" w:styleId="WW8Num27z0">
    <w:name w:val="WW8Num27z0"/>
    <w:uiPriority w:val="99"/>
    <w:rsid w:val="00021639"/>
    <w:rPr>
      <w:rFonts w:ascii="Tahoma" w:hAnsi="Tahoma" w:cs="Tahoma"/>
    </w:rPr>
  </w:style>
  <w:style w:type="character" w:customStyle="1" w:styleId="WW8Num27z1">
    <w:name w:val="WW8Num27z1"/>
    <w:uiPriority w:val="99"/>
    <w:rsid w:val="00021639"/>
    <w:rPr>
      <w:rFonts w:ascii="Symbol" w:hAnsi="Symbol" w:cs="Symbol"/>
    </w:rPr>
  </w:style>
  <w:style w:type="character" w:customStyle="1" w:styleId="WW8Num29z1">
    <w:name w:val="WW8Num29z1"/>
    <w:uiPriority w:val="99"/>
    <w:rsid w:val="00021639"/>
    <w:rPr>
      <w:rFonts w:ascii="Courier New" w:hAnsi="Courier New" w:cs="Courier New"/>
    </w:rPr>
  </w:style>
  <w:style w:type="character" w:customStyle="1" w:styleId="WW8Num32z0">
    <w:name w:val="WW8Num32z0"/>
    <w:uiPriority w:val="99"/>
    <w:rsid w:val="00021639"/>
    <w:rPr>
      <w:rFonts w:ascii="Symbol" w:hAnsi="Symbol" w:cs="Symbol"/>
    </w:rPr>
  </w:style>
  <w:style w:type="character" w:customStyle="1" w:styleId="WW-Absatz-Standardschriftart1">
    <w:name w:val="WW-Absatz-Standardschriftart1"/>
    <w:uiPriority w:val="99"/>
    <w:rsid w:val="00021639"/>
  </w:style>
  <w:style w:type="character" w:customStyle="1" w:styleId="WW8Num29z0">
    <w:name w:val="WW8Num29z0"/>
    <w:uiPriority w:val="99"/>
    <w:rsid w:val="00021639"/>
    <w:rPr>
      <w:rFonts w:ascii="Symbol" w:hAnsi="Symbol" w:cs="Symbol"/>
    </w:rPr>
  </w:style>
  <w:style w:type="character" w:customStyle="1" w:styleId="WW8Num32z1">
    <w:name w:val="WW8Num32z1"/>
    <w:uiPriority w:val="99"/>
    <w:rsid w:val="00021639"/>
    <w:rPr>
      <w:rFonts w:ascii="Symbol" w:hAnsi="Symbol" w:cs="Symbol"/>
    </w:rPr>
  </w:style>
  <w:style w:type="character" w:customStyle="1" w:styleId="WW8Num33z1">
    <w:name w:val="WW8Num33z1"/>
    <w:uiPriority w:val="99"/>
    <w:rsid w:val="00021639"/>
    <w:rPr>
      <w:rFonts w:ascii="Symbol" w:hAnsi="Symbol" w:cs="Symbol"/>
    </w:rPr>
  </w:style>
  <w:style w:type="character" w:customStyle="1" w:styleId="WW8Num37z0">
    <w:name w:val="WW8Num37z0"/>
    <w:uiPriority w:val="99"/>
    <w:rsid w:val="00021639"/>
    <w:rPr>
      <w:rFonts w:ascii="Symbol" w:hAnsi="Symbol" w:cs="Symbol"/>
    </w:rPr>
  </w:style>
  <w:style w:type="character" w:customStyle="1" w:styleId="WW8Num37z1">
    <w:name w:val="WW8Num37z1"/>
    <w:uiPriority w:val="99"/>
    <w:rsid w:val="00021639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021639"/>
    <w:rPr>
      <w:rFonts w:ascii="Symbol" w:hAnsi="Symbol" w:cs="Symbol"/>
    </w:rPr>
  </w:style>
  <w:style w:type="character" w:customStyle="1" w:styleId="23">
    <w:name w:val="Основной шрифт абзаца2"/>
    <w:uiPriority w:val="99"/>
    <w:rsid w:val="00021639"/>
  </w:style>
  <w:style w:type="character" w:customStyle="1" w:styleId="WW-Absatz-Standardschriftart11">
    <w:name w:val="WW-Absatz-Standardschriftart11"/>
    <w:uiPriority w:val="99"/>
    <w:rsid w:val="00021639"/>
  </w:style>
  <w:style w:type="character" w:customStyle="1" w:styleId="WW-Absatz-Standardschriftart111">
    <w:name w:val="WW-Absatz-Standardschriftart111"/>
    <w:uiPriority w:val="99"/>
    <w:rsid w:val="00021639"/>
  </w:style>
  <w:style w:type="character" w:customStyle="1" w:styleId="WW-Absatz-Standardschriftart1111">
    <w:name w:val="WW-Absatz-Standardschriftart1111"/>
    <w:uiPriority w:val="99"/>
    <w:rsid w:val="00021639"/>
  </w:style>
  <w:style w:type="character" w:customStyle="1" w:styleId="WW-Absatz-Standardschriftart11111">
    <w:name w:val="WW-Absatz-Standardschriftart11111"/>
    <w:uiPriority w:val="99"/>
    <w:rsid w:val="00021639"/>
  </w:style>
  <w:style w:type="character" w:customStyle="1" w:styleId="WW-Absatz-Standardschriftart111111">
    <w:name w:val="WW-Absatz-Standardschriftart111111"/>
    <w:uiPriority w:val="99"/>
    <w:rsid w:val="00021639"/>
  </w:style>
  <w:style w:type="character" w:customStyle="1" w:styleId="WW-Absatz-Standardschriftart1111111">
    <w:name w:val="WW-Absatz-Standardschriftart1111111"/>
    <w:uiPriority w:val="99"/>
    <w:rsid w:val="00021639"/>
  </w:style>
  <w:style w:type="character" w:customStyle="1" w:styleId="WW-Absatz-Standardschriftart11111111">
    <w:name w:val="WW-Absatz-Standardschriftart11111111"/>
    <w:uiPriority w:val="99"/>
    <w:rsid w:val="00021639"/>
  </w:style>
  <w:style w:type="character" w:customStyle="1" w:styleId="WW-Absatz-Standardschriftart111111111">
    <w:name w:val="WW-Absatz-Standardschriftart111111111"/>
    <w:uiPriority w:val="99"/>
    <w:rsid w:val="00021639"/>
  </w:style>
  <w:style w:type="character" w:customStyle="1" w:styleId="WW-Absatz-Standardschriftart1111111111">
    <w:name w:val="WW-Absatz-Standardschriftart1111111111"/>
    <w:uiPriority w:val="99"/>
    <w:rsid w:val="00021639"/>
  </w:style>
  <w:style w:type="character" w:customStyle="1" w:styleId="WW-Absatz-Standardschriftart11111111111">
    <w:name w:val="WW-Absatz-Standardschriftart11111111111"/>
    <w:uiPriority w:val="99"/>
    <w:rsid w:val="00021639"/>
  </w:style>
  <w:style w:type="character" w:customStyle="1" w:styleId="WW-Absatz-Standardschriftart111111111111">
    <w:name w:val="WW-Absatz-Standardschriftart111111111111"/>
    <w:uiPriority w:val="99"/>
    <w:rsid w:val="00021639"/>
  </w:style>
  <w:style w:type="character" w:customStyle="1" w:styleId="WW-Absatz-Standardschriftart1111111111111">
    <w:name w:val="WW-Absatz-Standardschriftart1111111111111"/>
    <w:uiPriority w:val="99"/>
    <w:rsid w:val="00021639"/>
  </w:style>
  <w:style w:type="character" w:customStyle="1" w:styleId="WW8Num9z0">
    <w:name w:val="WW8Num9z0"/>
    <w:uiPriority w:val="99"/>
    <w:rsid w:val="00021639"/>
    <w:rPr>
      <w:rFonts w:ascii="Symbol" w:hAnsi="Symbol" w:cs="Symbol"/>
    </w:rPr>
  </w:style>
  <w:style w:type="character" w:customStyle="1" w:styleId="WW8Num10z2">
    <w:name w:val="WW8Num10z2"/>
    <w:uiPriority w:val="99"/>
    <w:rsid w:val="00021639"/>
    <w:rPr>
      <w:rFonts w:ascii="Symbol" w:hAnsi="Symbol" w:cs="Symbol"/>
    </w:rPr>
  </w:style>
  <w:style w:type="character" w:customStyle="1" w:styleId="WW8Num16z0">
    <w:name w:val="WW8Num16z0"/>
    <w:uiPriority w:val="99"/>
    <w:rsid w:val="00021639"/>
    <w:rPr>
      <w:rFonts w:ascii="Times New Roman" w:hAnsi="Times New Roman" w:cs="Times New Roman"/>
    </w:rPr>
  </w:style>
  <w:style w:type="character" w:customStyle="1" w:styleId="WW8Num19z2">
    <w:name w:val="WW8Num19z2"/>
    <w:uiPriority w:val="99"/>
    <w:rsid w:val="00021639"/>
    <w:rPr>
      <w:rFonts w:ascii="Times New Roman" w:hAnsi="Times New Roman" w:cs="Times New Roman"/>
    </w:rPr>
  </w:style>
  <w:style w:type="character" w:customStyle="1" w:styleId="WW-Absatz-Standardschriftart11111111111111">
    <w:name w:val="WW-Absatz-Standardschriftart11111111111111"/>
    <w:uiPriority w:val="99"/>
    <w:rsid w:val="00021639"/>
  </w:style>
  <w:style w:type="character" w:customStyle="1" w:styleId="WW8Num5z2">
    <w:name w:val="WW8Num5z2"/>
    <w:uiPriority w:val="99"/>
    <w:rsid w:val="00021639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021639"/>
    <w:rPr>
      <w:rFonts w:ascii="Symbol" w:hAnsi="Symbol" w:cs="Symbol"/>
    </w:rPr>
  </w:style>
  <w:style w:type="character" w:customStyle="1" w:styleId="WW8Num12z2">
    <w:name w:val="WW8Num12z2"/>
    <w:uiPriority w:val="99"/>
    <w:rsid w:val="00021639"/>
    <w:rPr>
      <w:rFonts w:ascii="Symbol" w:hAnsi="Symbol" w:cs="Symbol"/>
    </w:rPr>
  </w:style>
  <w:style w:type="character" w:customStyle="1" w:styleId="WW8Num18z0">
    <w:name w:val="WW8Num18z0"/>
    <w:uiPriority w:val="99"/>
    <w:rsid w:val="00021639"/>
    <w:rPr>
      <w:rFonts w:ascii="Symbol" w:hAnsi="Symbol" w:cs="Symbol"/>
    </w:rPr>
  </w:style>
  <w:style w:type="character" w:customStyle="1" w:styleId="WW8Num21z2">
    <w:name w:val="WW8Num21z2"/>
    <w:uiPriority w:val="99"/>
    <w:rsid w:val="00021639"/>
    <w:rPr>
      <w:rFonts w:ascii="Times New Roman" w:hAnsi="Times New Roman" w:cs="Times New Roman"/>
    </w:rPr>
  </w:style>
  <w:style w:type="character" w:customStyle="1" w:styleId="WW-Absatz-Standardschriftart111111111111111">
    <w:name w:val="WW-Absatz-Standardschriftart111111111111111"/>
    <w:uiPriority w:val="99"/>
    <w:rsid w:val="00021639"/>
  </w:style>
  <w:style w:type="character" w:customStyle="1" w:styleId="WW8Num12z0">
    <w:name w:val="WW8Num12z0"/>
    <w:uiPriority w:val="99"/>
    <w:rsid w:val="00021639"/>
    <w:rPr>
      <w:rFonts w:ascii="Symbol" w:hAnsi="Symbol" w:cs="Symbol"/>
    </w:rPr>
  </w:style>
  <w:style w:type="character" w:customStyle="1" w:styleId="WW8Num13z2">
    <w:name w:val="WW8Num13z2"/>
    <w:uiPriority w:val="99"/>
    <w:rsid w:val="00021639"/>
    <w:rPr>
      <w:rFonts w:ascii="Symbol" w:hAnsi="Symbol" w:cs="Symbol"/>
    </w:rPr>
  </w:style>
  <w:style w:type="character" w:customStyle="1" w:styleId="WW8Num17z0">
    <w:name w:val="WW8Num17z0"/>
    <w:uiPriority w:val="99"/>
    <w:rsid w:val="00021639"/>
    <w:rPr>
      <w:rFonts w:ascii="Times New Roman" w:hAnsi="Times New Roman" w:cs="Times New Roman"/>
    </w:rPr>
  </w:style>
  <w:style w:type="character" w:customStyle="1" w:styleId="WW8Num19z0">
    <w:name w:val="WW8Num19z0"/>
    <w:uiPriority w:val="99"/>
    <w:rsid w:val="00021639"/>
    <w:rPr>
      <w:rFonts w:ascii="Symbol" w:hAnsi="Symbol" w:cs="Symbol"/>
    </w:rPr>
  </w:style>
  <w:style w:type="character" w:customStyle="1" w:styleId="WW8Num22z2">
    <w:name w:val="WW8Num22z2"/>
    <w:uiPriority w:val="99"/>
    <w:rsid w:val="00021639"/>
    <w:rPr>
      <w:rFonts w:ascii="Times New Roman" w:hAnsi="Times New Roman" w:cs="Times New Roman"/>
    </w:rPr>
  </w:style>
  <w:style w:type="character" w:customStyle="1" w:styleId="WW-Absatz-Standardschriftart1111111111111111">
    <w:name w:val="WW-Absatz-Standardschriftart1111111111111111"/>
    <w:uiPriority w:val="99"/>
    <w:rsid w:val="00021639"/>
  </w:style>
  <w:style w:type="character" w:customStyle="1" w:styleId="WW-Absatz-Standardschriftart11111111111111111">
    <w:name w:val="WW-Absatz-Standardschriftart11111111111111111"/>
    <w:uiPriority w:val="99"/>
    <w:rsid w:val="00021639"/>
  </w:style>
  <w:style w:type="character" w:customStyle="1" w:styleId="WW-Absatz-Standardschriftart111111111111111111">
    <w:name w:val="WW-Absatz-Standardschriftart111111111111111111"/>
    <w:uiPriority w:val="99"/>
    <w:rsid w:val="00021639"/>
  </w:style>
  <w:style w:type="character" w:customStyle="1" w:styleId="WW8Num7z2">
    <w:name w:val="WW8Num7z2"/>
    <w:uiPriority w:val="99"/>
    <w:rsid w:val="00021639"/>
    <w:rPr>
      <w:rFonts w:ascii="Times New Roman" w:hAnsi="Times New Roman" w:cs="Times New Roman"/>
    </w:rPr>
  </w:style>
  <w:style w:type="character" w:customStyle="1" w:styleId="WW8Num10z0">
    <w:name w:val="WW8Num10z0"/>
    <w:uiPriority w:val="99"/>
    <w:rsid w:val="00021639"/>
    <w:rPr>
      <w:rFonts w:ascii="Symbol" w:hAnsi="Symbol" w:cs="Symbol"/>
    </w:rPr>
  </w:style>
  <w:style w:type="character" w:customStyle="1" w:styleId="WW8Num21z0">
    <w:name w:val="WW8Num21z0"/>
    <w:uiPriority w:val="99"/>
    <w:rsid w:val="00021639"/>
    <w:rPr>
      <w:rFonts w:ascii="Times New Roman" w:hAnsi="Times New Roman" w:cs="Times New Roman"/>
    </w:rPr>
  </w:style>
  <w:style w:type="character" w:customStyle="1" w:styleId="WW8Num23z0">
    <w:name w:val="WW8Num23z0"/>
    <w:uiPriority w:val="99"/>
    <w:rsid w:val="00021639"/>
    <w:rPr>
      <w:rFonts w:ascii="Symbol" w:hAnsi="Symbol" w:cs="Symbol"/>
    </w:rPr>
  </w:style>
  <w:style w:type="character" w:customStyle="1" w:styleId="WW8Num27z2">
    <w:name w:val="WW8Num27z2"/>
    <w:uiPriority w:val="99"/>
    <w:rsid w:val="00021639"/>
    <w:rPr>
      <w:rFonts w:ascii="Times New Roman" w:hAnsi="Times New Roman" w:cs="Times New Roman"/>
    </w:rPr>
  </w:style>
  <w:style w:type="character" w:customStyle="1" w:styleId="WW-Absatz-Standardschriftart1111111111111111111">
    <w:name w:val="WW-Absatz-Standardschriftart1111111111111111111"/>
    <w:uiPriority w:val="99"/>
    <w:rsid w:val="00021639"/>
  </w:style>
  <w:style w:type="character" w:customStyle="1" w:styleId="WW8Num11z1">
    <w:name w:val="WW8Num11z1"/>
    <w:uiPriority w:val="99"/>
    <w:rsid w:val="00021639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021639"/>
    <w:rPr>
      <w:rFonts w:ascii="Wingdings" w:hAnsi="Wingdings" w:cs="Wingdings"/>
    </w:rPr>
  </w:style>
  <w:style w:type="character" w:customStyle="1" w:styleId="WW8Num14z2">
    <w:name w:val="WW8Num14z2"/>
    <w:uiPriority w:val="99"/>
    <w:rsid w:val="00021639"/>
    <w:rPr>
      <w:rFonts w:ascii="Times New Roman" w:hAnsi="Times New Roman" w:cs="Times New Roman"/>
    </w:rPr>
  </w:style>
  <w:style w:type="character" w:customStyle="1" w:styleId="WW8Num18z1">
    <w:name w:val="WW8Num18z1"/>
    <w:uiPriority w:val="99"/>
    <w:rsid w:val="00021639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021639"/>
    <w:rPr>
      <w:rFonts w:ascii="Wingdings" w:hAnsi="Wingdings" w:cs="Wingdings"/>
    </w:rPr>
  </w:style>
  <w:style w:type="character" w:customStyle="1" w:styleId="WW8Num24z0">
    <w:name w:val="WW8Num24z0"/>
    <w:uiPriority w:val="99"/>
    <w:rsid w:val="00021639"/>
    <w:rPr>
      <w:rFonts w:ascii="Symbol" w:hAnsi="Symbol" w:cs="Symbol"/>
    </w:rPr>
  </w:style>
  <w:style w:type="character" w:customStyle="1" w:styleId="WW8Num24z1">
    <w:name w:val="WW8Num24z1"/>
    <w:uiPriority w:val="99"/>
    <w:rsid w:val="00021639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021639"/>
    <w:rPr>
      <w:rFonts w:ascii="Wingdings" w:hAnsi="Wingdings" w:cs="Wingdings"/>
    </w:rPr>
  </w:style>
  <w:style w:type="character" w:customStyle="1" w:styleId="WW8Num25z0">
    <w:name w:val="WW8Num25z0"/>
    <w:uiPriority w:val="99"/>
    <w:rsid w:val="00021639"/>
    <w:rPr>
      <w:rFonts w:ascii="Symbol" w:hAnsi="Symbol" w:cs="Symbol"/>
    </w:rPr>
  </w:style>
  <w:style w:type="character" w:customStyle="1" w:styleId="WW8Num25z1">
    <w:name w:val="WW8Num25z1"/>
    <w:uiPriority w:val="99"/>
    <w:rsid w:val="00021639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021639"/>
    <w:rPr>
      <w:rFonts w:ascii="Wingdings" w:hAnsi="Wingdings" w:cs="Wingdings"/>
    </w:rPr>
  </w:style>
  <w:style w:type="character" w:customStyle="1" w:styleId="WW8Num29z2">
    <w:name w:val="WW8Num29z2"/>
    <w:uiPriority w:val="99"/>
    <w:rsid w:val="00021639"/>
    <w:rPr>
      <w:rFonts w:ascii="Wingdings" w:hAnsi="Wingdings" w:cs="Wingdings"/>
    </w:rPr>
  </w:style>
  <w:style w:type="character" w:customStyle="1" w:styleId="WW8Num32z2">
    <w:name w:val="WW8Num32z2"/>
    <w:uiPriority w:val="99"/>
    <w:rsid w:val="00021639"/>
    <w:rPr>
      <w:rFonts w:ascii="Symbol" w:hAnsi="Symbol" w:cs="Symbol"/>
    </w:rPr>
  </w:style>
  <w:style w:type="character" w:customStyle="1" w:styleId="WW8Num36z0">
    <w:name w:val="WW8Num36z0"/>
    <w:uiPriority w:val="99"/>
    <w:rsid w:val="00021639"/>
    <w:rPr>
      <w:rFonts w:ascii="Times New Roman" w:hAnsi="Times New Roman" w:cs="Times New Roman"/>
    </w:rPr>
  </w:style>
  <w:style w:type="character" w:customStyle="1" w:styleId="WW8Num38z1">
    <w:name w:val="WW8Num38z1"/>
    <w:uiPriority w:val="99"/>
    <w:rsid w:val="00021639"/>
    <w:rPr>
      <w:rFonts w:ascii="Times New Roman" w:hAnsi="Times New Roman" w:cs="Times New Roman"/>
    </w:rPr>
  </w:style>
  <w:style w:type="character" w:customStyle="1" w:styleId="WW8Num42z2">
    <w:name w:val="WW8Num42z2"/>
    <w:uiPriority w:val="99"/>
    <w:rsid w:val="00021639"/>
    <w:rPr>
      <w:rFonts w:ascii="Symbol" w:hAnsi="Symbol" w:cs="Symbol"/>
    </w:rPr>
  </w:style>
  <w:style w:type="character" w:customStyle="1" w:styleId="WW8Num45z0">
    <w:name w:val="WW8Num45z0"/>
    <w:uiPriority w:val="99"/>
    <w:rsid w:val="00021639"/>
    <w:rPr>
      <w:rFonts w:ascii="Symbol" w:hAnsi="Symbol" w:cs="Symbol"/>
    </w:rPr>
  </w:style>
  <w:style w:type="character" w:customStyle="1" w:styleId="WW8Num45z1">
    <w:name w:val="WW8Num45z1"/>
    <w:uiPriority w:val="99"/>
    <w:rsid w:val="00021639"/>
    <w:rPr>
      <w:rFonts w:ascii="Courier New" w:hAnsi="Courier New" w:cs="Courier New"/>
    </w:rPr>
  </w:style>
  <w:style w:type="character" w:customStyle="1" w:styleId="WW8Num45z2">
    <w:name w:val="WW8Num45z2"/>
    <w:uiPriority w:val="99"/>
    <w:rsid w:val="00021639"/>
    <w:rPr>
      <w:rFonts w:ascii="Wingdings" w:hAnsi="Wingdings" w:cs="Wingdings"/>
    </w:rPr>
  </w:style>
  <w:style w:type="character" w:customStyle="1" w:styleId="WW8Num50z2">
    <w:name w:val="WW8Num50z2"/>
    <w:uiPriority w:val="99"/>
    <w:rsid w:val="00021639"/>
    <w:rPr>
      <w:rFonts w:ascii="Symbol" w:hAnsi="Symbol" w:cs="Symbol"/>
    </w:rPr>
  </w:style>
  <w:style w:type="character" w:customStyle="1" w:styleId="12">
    <w:name w:val="Основной шрифт абзаца1"/>
    <w:uiPriority w:val="99"/>
    <w:rsid w:val="00021639"/>
  </w:style>
  <w:style w:type="character" w:styleId="af7">
    <w:name w:val="Hyperlink"/>
    <w:basedOn w:val="a0"/>
    <w:uiPriority w:val="99"/>
    <w:rsid w:val="00021639"/>
    <w:rPr>
      <w:color w:val="0000FF"/>
      <w:u w:val="single"/>
    </w:rPr>
  </w:style>
  <w:style w:type="character" w:styleId="af8">
    <w:name w:val="FollowedHyperlink"/>
    <w:basedOn w:val="a0"/>
    <w:uiPriority w:val="99"/>
    <w:rsid w:val="00021639"/>
    <w:rPr>
      <w:color w:val="800080"/>
      <w:u w:val="single"/>
    </w:rPr>
  </w:style>
  <w:style w:type="character" w:customStyle="1" w:styleId="af9">
    <w:name w:val="Символ нумерации"/>
    <w:uiPriority w:val="99"/>
    <w:rsid w:val="00021639"/>
  </w:style>
  <w:style w:type="character" w:customStyle="1" w:styleId="afa">
    <w:name w:val="Маркеры списка"/>
    <w:uiPriority w:val="99"/>
    <w:rsid w:val="00021639"/>
    <w:rPr>
      <w:rFonts w:ascii="StarSymbol" w:eastAsia="StarSymbol" w:hAnsi="StarSymbol" w:cs="StarSymbol"/>
      <w:sz w:val="18"/>
      <w:szCs w:val="18"/>
    </w:rPr>
  </w:style>
  <w:style w:type="paragraph" w:styleId="afb">
    <w:name w:val="List"/>
    <w:basedOn w:val="a3"/>
    <w:uiPriority w:val="99"/>
    <w:rsid w:val="00021639"/>
    <w:pPr>
      <w:jc w:val="center"/>
    </w:pPr>
    <w:rPr>
      <w:sz w:val="24"/>
      <w:szCs w:val="24"/>
      <w:u w:val="single"/>
      <w:lang w:eastAsia="ar-SA"/>
    </w:rPr>
  </w:style>
  <w:style w:type="paragraph" w:customStyle="1" w:styleId="24">
    <w:name w:val="Название2"/>
    <w:basedOn w:val="a"/>
    <w:uiPriority w:val="99"/>
    <w:rsid w:val="00021639"/>
    <w:pPr>
      <w:widowControl/>
      <w:suppressLineNumbers/>
      <w:autoSpaceDE/>
      <w:autoSpaceDN/>
      <w:adjustRightInd/>
      <w:spacing w:before="120" w:after="120"/>
    </w:pPr>
    <w:rPr>
      <w:i/>
      <w:iCs/>
      <w:lang w:eastAsia="ar-SA"/>
    </w:rPr>
  </w:style>
  <w:style w:type="paragraph" w:customStyle="1" w:styleId="25">
    <w:name w:val="Указатель2"/>
    <w:basedOn w:val="a"/>
    <w:uiPriority w:val="99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13">
    <w:name w:val="Название1"/>
    <w:basedOn w:val="a"/>
    <w:uiPriority w:val="99"/>
    <w:rsid w:val="00021639"/>
    <w:pPr>
      <w:widowControl/>
      <w:suppressLineNumbers/>
      <w:autoSpaceDE/>
      <w:autoSpaceDN/>
      <w:adjustRightInd/>
      <w:spacing w:before="120" w:after="120"/>
    </w:pPr>
    <w:rPr>
      <w:i/>
      <w:iCs/>
      <w:lang w:eastAsia="ar-SA"/>
    </w:rPr>
  </w:style>
  <w:style w:type="paragraph" w:customStyle="1" w:styleId="14">
    <w:name w:val="Указатель1"/>
    <w:basedOn w:val="a"/>
    <w:uiPriority w:val="99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021639"/>
    <w:pPr>
      <w:widowControl/>
      <w:autoSpaceDE/>
      <w:autoSpaceDN/>
      <w:adjustRightInd/>
      <w:ind w:firstLine="709"/>
    </w:pPr>
    <w:rPr>
      <w:sz w:val="24"/>
      <w:szCs w:val="24"/>
      <w:lang w:eastAsia="ar-SA"/>
    </w:rPr>
  </w:style>
  <w:style w:type="paragraph" w:customStyle="1" w:styleId="15">
    <w:name w:val="Цитата1"/>
    <w:basedOn w:val="a"/>
    <w:uiPriority w:val="99"/>
    <w:rsid w:val="00021639"/>
    <w:pPr>
      <w:widowControl/>
      <w:autoSpaceDE/>
      <w:autoSpaceDN/>
      <w:adjustRightInd/>
      <w:ind w:left="57" w:right="57" w:firstLine="709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021639"/>
    <w:pPr>
      <w:widowControl/>
      <w:autoSpaceDE/>
      <w:autoSpaceDN/>
      <w:adjustRightInd/>
      <w:spacing w:after="120"/>
    </w:pPr>
    <w:rPr>
      <w:sz w:val="16"/>
      <w:szCs w:val="16"/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021639"/>
    <w:pPr>
      <w:widowControl/>
      <w:autoSpaceDE/>
      <w:autoSpaceDN/>
      <w:adjustRightInd/>
      <w:jc w:val="center"/>
    </w:pPr>
    <w:rPr>
      <w:b/>
      <w:bCs/>
      <w:sz w:val="24"/>
      <w:szCs w:val="24"/>
      <w:lang w:eastAsia="ar-SA"/>
    </w:rPr>
  </w:style>
  <w:style w:type="paragraph" w:customStyle="1" w:styleId="afc">
    <w:name w:val="Содержимое врезки"/>
    <w:basedOn w:val="a3"/>
    <w:uiPriority w:val="99"/>
    <w:rsid w:val="00021639"/>
    <w:pPr>
      <w:jc w:val="center"/>
    </w:pPr>
    <w:rPr>
      <w:sz w:val="24"/>
      <w:szCs w:val="24"/>
      <w:u w:val="single"/>
      <w:lang w:eastAsia="ar-SA"/>
    </w:rPr>
  </w:style>
  <w:style w:type="paragraph" w:customStyle="1" w:styleId="afd">
    <w:name w:val="Содержимое таблицы"/>
    <w:basedOn w:val="a"/>
    <w:uiPriority w:val="99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e">
    <w:name w:val="Заголовок таблицы"/>
    <w:basedOn w:val="afd"/>
    <w:uiPriority w:val="99"/>
    <w:rsid w:val="00021639"/>
    <w:pPr>
      <w:jc w:val="center"/>
    </w:pPr>
    <w:rPr>
      <w:b/>
      <w:bCs/>
      <w:i/>
      <w:iCs/>
    </w:rPr>
  </w:style>
  <w:style w:type="paragraph" w:customStyle="1" w:styleId="17">
    <w:name w:val="Текст1"/>
    <w:basedOn w:val="a"/>
    <w:uiPriority w:val="99"/>
    <w:rsid w:val="00021639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26">
    <w:name w:val="Body Text Indent 2"/>
    <w:basedOn w:val="a"/>
    <w:link w:val="27"/>
    <w:uiPriority w:val="99"/>
    <w:rsid w:val="0002163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uiPriority w:val="99"/>
    <w:locked/>
    <w:rsid w:val="0002163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nformat">
    <w:name w:val="ConsPlusNonformat"/>
    <w:uiPriority w:val="99"/>
    <w:rsid w:val="000216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216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customStyle="1" w:styleId="ConsPlusCell">
    <w:name w:val="ConsPlusCell"/>
    <w:uiPriority w:val="99"/>
    <w:rsid w:val="0002163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cimalAligned">
    <w:name w:val="Decimal Aligned"/>
    <w:basedOn w:val="a"/>
    <w:uiPriority w:val="99"/>
    <w:rsid w:val="00021639"/>
    <w:pPr>
      <w:widowControl/>
      <w:tabs>
        <w:tab w:val="decimal" w:pos="360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aff">
    <w:name w:val="footnote text"/>
    <w:basedOn w:val="a"/>
    <w:link w:val="aff0"/>
    <w:uiPriority w:val="99"/>
    <w:semiHidden/>
    <w:rsid w:val="00021639"/>
    <w:pPr>
      <w:widowControl/>
      <w:autoSpaceDE/>
      <w:autoSpaceDN/>
      <w:adjustRightInd/>
    </w:pPr>
    <w:rPr>
      <w:rFonts w:ascii="Calibri" w:hAnsi="Calibri" w:cs="Calibri"/>
      <w:lang w:eastAsia="en-US"/>
    </w:rPr>
  </w:style>
  <w:style w:type="character" w:customStyle="1" w:styleId="aff0">
    <w:name w:val="Текст сноски Знак"/>
    <w:basedOn w:val="a0"/>
    <w:link w:val="aff"/>
    <w:uiPriority w:val="99"/>
    <w:locked/>
    <w:rsid w:val="00021639"/>
    <w:rPr>
      <w:rFonts w:ascii="Calibri" w:hAnsi="Calibri" w:cs="Calibri"/>
      <w:sz w:val="20"/>
      <w:szCs w:val="20"/>
    </w:rPr>
  </w:style>
  <w:style w:type="character" w:styleId="aff1">
    <w:name w:val="Subtle Emphasis"/>
    <w:basedOn w:val="a0"/>
    <w:uiPriority w:val="99"/>
    <w:qFormat/>
    <w:rsid w:val="00021639"/>
    <w:rPr>
      <w:rFonts w:eastAsia="Times New Roman"/>
      <w:i/>
      <w:iCs/>
      <w:color w:val="808080"/>
      <w:sz w:val="22"/>
      <w:szCs w:val="22"/>
      <w:lang w:val="ru-RU"/>
    </w:rPr>
  </w:style>
  <w:style w:type="table" w:customStyle="1" w:styleId="-11">
    <w:name w:val="Светлая заливка - Акцент 11"/>
    <w:uiPriority w:val="99"/>
    <w:rsid w:val="00021639"/>
    <w:rPr>
      <w:rFonts w:eastAsia="Times New Roman" w:cs="Calibri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Обычный11"/>
    <w:uiPriority w:val="99"/>
    <w:rsid w:val="00021639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z w:val="18"/>
      <w:szCs w:val="18"/>
    </w:rPr>
  </w:style>
  <w:style w:type="paragraph" w:styleId="aff2">
    <w:name w:val="Balloon Text"/>
    <w:basedOn w:val="a"/>
    <w:link w:val="aff3"/>
    <w:uiPriority w:val="99"/>
    <w:semiHidden/>
    <w:rsid w:val="0002163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locked/>
    <w:rsid w:val="00021639"/>
    <w:rPr>
      <w:rFonts w:ascii="Tahoma" w:hAnsi="Tahoma" w:cs="Tahoma"/>
      <w:sz w:val="16"/>
      <w:szCs w:val="16"/>
      <w:lang w:eastAsia="ru-RU"/>
    </w:rPr>
  </w:style>
  <w:style w:type="paragraph" w:styleId="aff4">
    <w:name w:val="List Paragraph"/>
    <w:basedOn w:val="a"/>
    <w:uiPriority w:val="99"/>
    <w:qFormat/>
    <w:rsid w:val="006A15D9"/>
    <w:pPr>
      <w:ind w:left="720"/>
    </w:pPr>
  </w:style>
  <w:style w:type="paragraph" w:customStyle="1" w:styleId="1908B561879E4FA493D43F06B79E341D">
    <w:name w:val="1908B561879E4FA493D43F06B79E341D"/>
    <w:uiPriority w:val="99"/>
    <w:rsid w:val="00C43EAE"/>
    <w:pPr>
      <w:spacing w:after="200" w:line="276" w:lineRule="auto"/>
    </w:pPr>
    <w:rPr>
      <w:rFonts w:eastAsia="Times New Roman" w:cs="Calibri"/>
    </w:rPr>
  </w:style>
  <w:style w:type="character" w:customStyle="1" w:styleId="apple-converted-space">
    <w:name w:val="apple-converted-space"/>
    <w:basedOn w:val="a0"/>
    <w:uiPriority w:val="99"/>
    <w:rsid w:val="00BA02F7"/>
  </w:style>
  <w:style w:type="paragraph" w:styleId="aff5">
    <w:name w:val="No Spacing"/>
    <w:uiPriority w:val="99"/>
    <w:qFormat/>
    <w:rsid w:val="00FF7B1D"/>
    <w:rPr>
      <w:rFonts w:cs="Calibri"/>
      <w:lang w:eastAsia="en-US"/>
    </w:rPr>
  </w:style>
  <w:style w:type="character" w:customStyle="1" w:styleId="100">
    <w:name w:val="Основной текст (10)_"/>
    <w:basedOn w:val="a0"/>
    <w:link w:val="101"/>
    <w:uiPriority w:val="99"/>
    <w:locked/>
    <w:rsid w:val="00FF7B1D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FF7B1D"/>
    <w:pPr>
      <w:widowControl/>
      <w:shd w:val="clear" w:color="auto" w:fill="FFFFFF"/>
      <w:autoSpaceDE/>
      <w:autoSpaceDN/>
      <w:adjustRightInd/>
      <w:spacing w:line="182" w:lineRule="exact"/>
    </w:pPr>
    <w:rPr>
      <w:rFonts w:eastAsia="Calibri"/>
      <w:sz w:val="14"/>
      <w:szCs w:val="14"/>
      <w:lang w:eastAsia="en-US"/>
    </w:rPr>
  </w:style>
  <w:style w:type="character" w:customStyle="1" w:styleId="1032">
    <w:name w:val="Основной текст (10)32"/>
    <w:basedOn w:val="100"/>
    <w:uiPriority w:val="99"/>
    <w:rsid w:val="00FF7B1D"/>
    <w:rPr>
      <w:rFonts w:ascii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1031">
    <w:name w:val="Основной текст (10)31"/>
    <w:basedOn w:val="100"/>
    <w:uiPriority w:val="99"/>
    <w:rsid w:val="00FF7B1D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paragraph" w:customStyle="1" w:styleId="aff6">
    <w:name w:val="Для ПЗ"/>
    <w:link w:val="aff7"/>
    <w:uiPriority w:val="99"/>
    <w:rsid w:val="00FF7B1D"/>
    <w:pPr>
      <w:spacing w:before="240" w:after="240"/>
      <w:ind w:firstLine="709"/>
    </w:pPr>
    <w:rPr>
      <w:rFonts w:ascii="Times New Roman" w:hAnsi="Times New Roman"/>
      <w:sz w:val="24"/>
      <w:szCs w:val="24"/>
      <w:lang w:eastAsia="en-US"/>
    </w:rPr>
  </w:style>
  <w:style w:type="character" w:customStyle="1" w:styleId="aff7">
    <w:name w:val="Для ПЗ Знак"/>
    <w:basedOn w:val="a0"/>
    <w:link w:val="aff6"/>
    <w:uiPriority w:val="99"/>
    <w:locked/>
    <w:rsid w:val="00FF7B1D"/>
    <w:rPr>
      <w:rFonts w:ascii="Times New Roman" w:hAnsi="Times New Roman"/>
      <w:sz w:val="24"/>
      <w:szCs w:val="24"/>
      <w:lang w:val="ru-RU" w:eastAsia="en-US" w:bidi="ar-SA"/>
    </w:rPr>
  </w:style>
  <w:style w:type="character" w:customStyle="1" w:styleId="1049">
    <w:name w:val="Основной текст (10)49"/>
    <w:basedOn w:val="100"/>
    <w:uiPriority w:val="99"/>
    <w:rsid w:val="00FF7B1D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txtj">
    <w:name w:val="txtj"/>
    <w:basedOn w:val="a"/>
    <w:uiPriority w:val="99"/>
    <w:rsid w:val="00617F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00pt106">
    <w:name w:val="Основной текст (20) + Интервал 0 pt106"/>
    <w:basedOn w:val="a0"/>
    <w:uiPriority w:val="99"/>
    <w:rsid w:val="002130E6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">
    <w:name w:val="Основной текст (20)_"/>
    <w:basedOn w:val="a0"/>
    <w:link w:val="201"/>
    <w:uiPriority w:val="99"/>
    <w:locked/>
    <w:rsid w:val="002130E6"/>
    <w:rPr>
      <w:rFonts w:ascii="Times New Roman" w:hAnsi="Times New Roman" w:cs="Times New Roman"/>
      <w:spacing w:val="10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2130E6"/>
    <w:pPr>
      <w:widowControl/>
      <w:shd w:val="clear" w:color="auto" w:fill="FFFFFF"/>
      <w:autoSpaceDE/>
      <w:autoSpaceDN/>
      <w:adjustRightInd/>
      <w:spacing w:line="240" w:lineRule="atLeast"/>
      <w:ind w:hanging="400"/>
      <w:jc w:val="both"/>
    </w:pPr>
    <w:rPr>
      <w:rFonts w:eastAsia="Calibri"/>
      <w:spacing w:val="10"/>
      <w:sz w:val="18"/>
      <w:szCs w:val="18"/>
      <w:lang w:eastAsia="en-US"/>
    </w:rPr>
  </w:style>
  <w:style w:type="character" w:customStyle="1" w:styleId="200pt105">
    <w:name w:val="Основной текст (20) + Интервал 0 pt105"/>
    <w:basedOn w:val="200"/>
    <w:uiPriority w:val="99"/>
    <w:rsid w:val="002130E6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13">
    <w:name w:val="Основной текст (21)13"/>
    <w:basedOn w:val="a0"/>
    <w:uiPriority w:val="99"/>
    <w:rsid w:val="002130E6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8">
    <w:name w:val="Основной текст (20) + Интервал 0 pt8"/>
    <w:basedOn w:val="200"/>
    <w:uiPriority w:val="99"/>
    <w:rsid w:val="002130E6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7)_"/>
    <w:basedOn w:val="a0"/>
    <w:link w:val="271"/>
    <w:uiPriority w:val="99"/>
    <w:locked/>
    <w:rsid w:val="0014338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14338D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/>
      <w:sz w:val="24"/>
      <w:szCs w:val="24"/>
      <w:lang w:eastAsia="en-US"/>
    </w:rPr>
  </w:style>
  <w:style w:type="character" w:customStyle="1" w:styleId="10284">
    <w:name w:val="Основной текст (10)284"/>
    <w:basedOn w:val="100"/>
    <w:uiPriority w:val="99"/>
    <w:rsid w:val="0014338D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7114">
    <w:name w:val="Основной текст (7)114"/>
    <w:basedOn w:val="a0"/>
    <w:uiPriority w:val="99"/>
    <w:rsid w:val="00FB3140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062">
    <w:name w:val="Основной текст (10)62"/>
    <w:basedOn w:val="100"/>
    <w:uiPriority w:val="99"/>
    <w:rsid w:val="009E3C5B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9pt4">
    <w:name w:val="Основной текст + 9 pt4"/>
    <w:basedOn w:val="a0"/>
    <w:uiPriority w:val="99"/>
    <w:rsid w:val="009E3C5B"/>
    <w:rPr>
      <w:rFonts w:ascii="Times New Roman" w:hAnsi="Times New Roman" w:cs="Times New Roman"/>
      <w:spacing w:val="0"/>
      <w:sz w:val="18"/>
      <w:szCs w:val="18"/>
      <w:shd w:val="clear" w:color="auto" w:fill="FFFFFF"/>
      <w:lang w:val="en-US" w:eastAsia="en-US"/>
    </w:rPr>
  </w:style>
  <w:style w:type="character" w:customStyle="1" w:styleId="208">
    <w:name w:val="Основной текст (20) + 8"/>
    <w:aliases w:val="5 pt32,Интервал 0 pt14"/>
    <w:basedOn w:val="200"/>
    <w:uiPriority w:val="99"/>
    <w:rsid w:val="00797127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200pt373">
    <w:name w:val="Основной текст (20) + Интервал 0 pt373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372">
    <w:name w:val="Основной текст (20) + Интервал 0 pt372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365">
    <w:name w:val="Основной текст (20) + Интервал 0 pt365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364">
    <w:name w:val="Основной текст (20) + Интервал 0 pt364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138">
    <w:name w:val="Основной текст (21)38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1">
    <w:name w:val="Основной текст (21)_"/>
    <w:basedOn w:val="a0"/>
    <w:link w:val="2110"/>
    <w:uiPriority w:val="99"/>
    <w:locked/>
    <w:rsid w:val="005858C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5858C8"/>
    <w:pPr>
      <w:widowControl/>
      <w:shd w:val="clear" w:color="auto" w:fill="FFFFFF"/>
      <w:autoSpaceDE/>
      <w:autoSpaceDN/>
      <w:adjustRightInd/>
      <w:spacing w:before="180" w:line="226" w:lineRule="exact"/>
    </w:pPr>
    <w:rPr>
      <w:rFonts w:eastAsia="Calibri"/>
      <w:sz w:val="18"/>
      <w:szCs w:val="18"/>
      <w:lang w:eastAsia="en-US"/>
    </w:rPr>
  </w:style>
  <w:style w:type="character" w:customStyle="1" w:styleId="2137">
    <w:name w:val="Основной текст (21)37"/>
    <w:basedOn w:val="211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36">
    <w:name w:val="Основной текст (21)36"/>
    <w:basedOn w:val="211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218">
    <w:name w:val="Основной текст (22)18"/>
    <w:basedOn w:val="a0"/>
    <w:uiPriority w:val="99"/>
    <w:rsid w:val="005858C8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220">
    <w:name w:val="Основной текст (22)_"/>
    <w:basedOn w:val="a0"/>
    <w:link w:val="221"/>
    <w:uiPriority w:val="99"/>
    <w:locked/>
    <w:rsid w:val="005858C8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221">
    <w:name w:val="Основной текст (22)1"/>
    <w:basedOn w:val="a"/>
    <w:link w:val="220"/>
    <w:uiPriority w:val="99"/>
    <w:rsid w:val="005858C8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/>
      <w:sz w:val="17"/>
      <w:szCs w:val="17"/>
      <w:lang w:eastAsia="en-US"/>
    </w:rPr>
  </w:style>
  <w:style w:type="character" w:customStyle="1" w:styleId="2133">
    <w:name w:val="Основной текст (21)33"/>
    <w:basedOn w:val="211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51">
    <w:name w:val="Основной текст (21)51"/>
    <w:basedOn w:val="211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32">
    <w:name w:val="Основной текст (21)32"/>
    <w:basedOn w:val="211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50">
    <w:name w:val="Основной текст (21)50"/>
    <w:basedOn w:val="211"/>
    <w:uiPriority w:val="99"/>
    <w:rsid w:val="005858C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00pt241">
    <w:name w:val="Основной текст (20) + Интервал 0 pt241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62">
    <w:name w:val="Основной текст (20) + 62"/>
    <w:aliases w:val="5 pt10,Интервал 0 pt6,Подпись к таблице (4) + 68,Основной текст (11) + 78"/>
    <w:basedOn w:val="a0"/>
    <w:uiPriority w:val="99"/>
    <w:rsid w:val="005858C8"/>
    <w:rPr>
      <w:rFonts w:ascii="Times New Roman" w:hAnsi="Times New Roman" w:cs="Times New Roman"/>
      <w:noProof/>
      <w:spacing w:val="0"/>
      <w:sz w:val="13"/>
      <w:szCs w:val="13"/>
      <w:shd w:val="clear" w:color="auto" w:fill="FFFFFF"/>
    </w:rPr>
  </w:style>
  <w:style w:type="character" w:customStyle="1" w:styleId="200pt226">
    <w:name w:val="Основной текст (20) + Интервал 0 pt226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228">
    <w:name w:val="Основной текст (20) + Интервал 0 pt228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209">
    <w:name w:val="Основной текст (20) + Интервал 0 pt209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08">
    <w:name w:val="Основной текст (20) + Интервал 0 pt208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21">
    <w:name w:val="Основной текст (20) + Интервал 0 pt221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05">
    <w:name w:val="Основной текст (20) + Интервал 0 pt205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206">
    <w:name w:val="Основной текст (20) + Интервал 0 pt206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204">
    <w:name w:val="Основной текст (20) + Интервал 0 pt204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03">
    <w:name w:val="Основной текст (20) + Интервал 0 pt203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02">
    <w:name w:val="Основной текст (20) + Интервал 0 pt202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99">
    <w:name w:val="Основной текст (20) + Интервал 0 pt199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85">
    <w:name w:val="Основной текст (20) + Интервал 0 pt185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00">
    <w:name w:val="Основной текст (20) + Интервал 0 pt200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91">
    <w:name w:val="Основной текст (20) + Интервал 0 pt191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80">
    <w:name w:val="Основной текст (20) + Интервал 0 pt180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79">
    <w:name w:val="Основной текст (20) + Интервал 0 pt179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78">
    <w:name w:val="Основной текст (20) + Интервал 0 pt178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77">
    <w:name w:val="Основной текст (20) + Интервал 0 pt177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74">
    <w:name w:val="Основной текст (20) + Интервал 0 pt174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76">
    <w:name w:val="Основной текст (20) + Интервал 0 pt176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56">
    <w:name w:val="Основной текст (20) + Интервал 0 pt156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53">
    <w:name w:val="Основной текст (20) + Интервал 0 pt153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59">
    <w:name w:val="Основной текст (20) + Интервал 0 pt159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57">
    <w:name w:val="Основной текст (20) + Интервал 0 pt157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51">
    <w:name w:val="Основной текст (20) + Интервал 0 pt151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52">
    <w:name w:val="Основной текст (20) + Интервал 0 pt152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50">
    <w:name w:val="Основной текст (20) + Интервал 0 pt150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61">
    <w:name w:val="Основной текст (20) + 61"/>
    <w:aliases w:val="5 pt7,Интервал 0 pt3,Основной текст (7) + 71,Подпись к таблице (4) + 7,Основной текст (98) + 74"/>
    <w:basedOn w:val="a0"/>
    <w:uiPriority w:val="99"/>
    <w:rsid w:val="005858C8"/>
    <w:rPr>
      <w:rFonts w:ascii="Times New Roman" w:hAnsi="Times New Roman" w:cs="Times New Roman"/>
      <w:noProof/>
      <w:spacing w:val="0"/>
      <w:sz w:val="13"/>
      <w:szCs w:val="13"/>
      <w:shd w:val="clear" w:color="auto" w:fill="FFFFFF"/>
    </w:rPr>
  </w:style>
  <w:style w:type="character" w:customStyle="1" w:styleId="200pt148">
    <w:name w:val="Основной текст (20) + Интервал 0 pt148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47">
    <w:name w:val="Основной текст (20) + Интервал 0 pt147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35">
    <w:name w:val="Основной текст (20) + Интервал 0 pt135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37">
    <w:name w:val="Основной текст (20) + Интервал 0 pt137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26">
    <w:name w:val="Основной текст (20) + Интервал 0 pt126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27">
    <w:name w:val="Основной текст (20) + Интервал 0 pt127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25">
    <w:name w:val="Основной текст (20) + Интервал 0 pt125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01">
    <w:name w:val="Основной текст (20) + Интервал 0 pt201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23">
    <w:name w:val="Основной текст (20) + Интервал 0 pt123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113">
    <w:name w:val="Основной текст (20) + Интервал 0 pt113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112">
    <w:name w:val="Основной текст (20) + Интервал 0 pt112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95">
    <w:name w:val="Основной текст (20) + Интервал 0 pt95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93">
    <w:name w:val="Основной текст (20) + Интервал 0 pt93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92">
    <w:name w:val="Основной текст (20) + Интервал 0 pt92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90">
    <w:name w:val="Основной текст (20) + Интервал 0 pt90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89">
    <w:name w:val="Основной текст (20) + Интервал 0 pt89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84">
    <w:name w:val="Основной текст (20) + Интервал 0 pt84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82">
    <w:name w:val="Основной текст (20) + Интервал 0 pt82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83">
    <w:name w:val="Основной текст (20) + Интервал 0 pt83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81">
    <w:name w:val="Основной текст (20) + Интервал 0 pt81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80">
    <w:name w:val="Основной текст (20) + Интервал 0 pt80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78">
    <w:name w:val="Основной текст (20) + Интервал 0 pt78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112">
    <w:name w:val="Основной текст (21)12"/>
    <w:basedOn w:val="211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13">
    <w:name w:val="Основной текст (21)3"/>
    <w:basedOn w:val="211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12">
    <w:name w:val="Основной текст (21)2"/>
    <w:basedOn w:val="211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76">
    <w:name w:val="Основной текст (20) + Интервал 0 pt76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61">
    <w:name w:val="Основной текст (20) + Интервал 0 pt61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77">
    <w:name w:val="Основной текст (20) + Интервал 0 pt77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65">
    <w:name w:val="Основной текст (20) + Интервал 0 pt65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58">
    <w:name w:val="Основной текст (20) + Интервал 0 pt58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53">
    <w:name w:val="Основной текст (20) + Интервал 0 pt53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52">
    <w:name w:val="Основной текст (20) + Интервал 0 pt52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34">
    <w:name w:val="Основной текст (20) + Интервал 0 pt34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32">
    <w:name w:val="Основной текст (20) + Интервал 0 pt32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30">
    <w:name w:val="Основной текст (20) + Интервал 0 pt30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31">
    <w:name w:val="Основной текст (20) + Интервал 0 pt31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29">
    <w:name w:val="Основной текст (20) + Интервал 0 pt29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7">
    <w:name w:val="Основной текст (20) + Интервал 0 pt7"/>
    <w:basedOn w:val="2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200pt3">
    <w:name w:val="Основной текст (20) + Интервал 0 pt3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00pt2">
    <w:name w:val="Основной текст (20) + Интервал 0 pt2"/>
    <w:basedOn w:val="2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799">
    <w:name w:val="Основной текст (7)99"/>
    <w:basedOn w:val="a0"/>
    <w:uiPriority w:val="99"/>
    <w:rsid w:val="005858C8"/>
    <w:rPr>
      <w:rFonts w:ascii="Times New Roman" w:hAnsi="Times New Roman" w:cs="Times New Roman"/>
      <w:noProof/>
      <w:spacing w:val="0"/>
      <w:sz w:val="23"/>
      <w:szCs w:val="23"/>
      <w:shd w:val="clear" w:color="auto" w:fill="FFFFFF"/>
    </w:rPr>
  </w:style>
  <w:style w:type="character" w:customStyle="1" w:styleId="798">
    <w:name w:val="Основной текст (7)98"/>
    <w:basedOn w:val="a0"/>
    <w:uiPriority w:val="99"/>
    <w:rsid w:val="005858C8"/>
    <w:rPr>
      <w:rFonts w:ascii="Times New Roman" w:hAnsi="Times New Roman" w:cs="Times New Roman"/>
      <w:noProof/>
      <w:spacing w:val="0"/>
      <w:sz w:val="23"/>
      <w:szCs w:val="23"/>
      <w:shd w:val="clear" w:color="auto" w:fill="FFFFFF"/>
    </w:rPr>
  </w:style>
  <w:style w:type="character" w:customStyle="1" w:styleId="105">
    <w:name w:val="Основной текст (10) + 5"/>
    <w:aliases w:val="5 pt53,Основной текст (10) + 118,Основной текст (63) + 13,Не полужирный28"/>
    <w:basedOn w:val="100"/>
    <w:uiPriority w:val="99"/>
    <w:rsid w:val="005858C8"/>
    <w:rPr>
      <w:rFonts w:ascii="Times New Roman" w:hAnsi="Times New Roman" w:cs="Times New Roman"/>
      <w:spacing w:val="0"/>
      <w:sz w:val="11"/>
      <w:szCs w:val="11"/>
      <w:shd w:val="clear" w:color="auto" w:fill="FFFFFF"/>
    </w:rPr>
  </w:style>
  <w:style w:type="character" w:customStyle="1" w:styleId="106">
    <w:name w:val="Основной текст (10) + 6"/>
    <w:aliases w:val="5 pt52,Основной текст (10) + 117,Основной текст (63) + 131,Не полужирный27"/>
    <w:basedOn w:val="100"/>
    <w:uiPriority w:val="99"/>
    <w:rsid w:val="005858C8"/>
    <w:rPr>
      <w:rFonts w:ascii="Times New Roman" w:hAnsi="Times New Roman" w:cs="Times New Roman"/>
      <w:spacing w:val="0"/>
      <w:sz w:val="13"/>
      <w:szCs w:val="13"/>
      <w:shd w:val="clear" w:color="auto" w:fill="FFFFFF"/>
    </w:rPr>
  </w:style>
  <w:style w:type="character" w:customStyle="1" w:styleId="10260">
    <w:name w:val="Основной текст (10)260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44">
    <w:name w:val="Основной текст (10)244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253">
    <w:name w:val="Основной текст (10)253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41">
    <w:name w:val="Основной текст (10)241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245">
    <w:name w:val="Основной текст (10)245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236">
    <w:name w:val="Основной текст (10)236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35">
    <w:name w:val="Основной текст (10)235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226">
    <w:name w:val="Основной текст (10)226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62">
    <w:name w:val="Основной текст (10)262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25">
    <w:name w:val="Основной текст (10)225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Tahoma3">
    <w:name w:val="Колонтитул + Tahoma3"/>
    <w:aliases w:val="9,5 pt49,Основной текст (10) + 7,Малые прописные20,Основной текст (68) + Times New Roman,113"/>
    <w:basedOn w:val="a0"/>
    <w:uiPriority w:val="99"/>
    <w:rsid w:val="005858C8"/>
    <w:rPr>
      <w:rFonts w:ascii="Tahoma" w:hAnsi="Tahoma" w:cs="Tahoma"/>
      <w:spacing w:val="0"/>
      <w:sz w:val="19"/>
      <w:szCs w:val="19"/>
      <w:shd w:val="clear" w:color="auto" w:fill="FFFFFF"/>
    </w:rPr>
  </w:style>
  <w:style w:type="character" w:customStyle="1" w:styleId="10223">
    <w:name w:val="Основной текст (10)223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05">
    <w:name w:val="Основной текст (10)205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04">
    <w:name w:val="Основной текст (10)204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203">
    <w:name w:val="Основной текст (10)203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202">
    <w:name w:val="Основной текст (10)202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32">
    <w:name w:val="Подпись к таблице + 132"/>
    <w:aliases w:val="5 pt45,Не полужирный6,Основной текст (10) + 712,Малые прописные19,Основной текст (24) + 9 pt1,Основной текст + Tahoma3,86"/>
    <w:basedOn w:val="a0"/>
    <w:uiPriority w:val="99"/>
    <w:rsid w:val="005858C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0192">
    <w:name w:val="Основной текст (10)192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99">
    <w:name w:val="Основной текст (10)199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85">
    <w:name w:val="Основной текст (10)185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84">
    <w:name w:val="Основной текст (10)184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82">
    <w:name w:val="Основной текст (10)182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81">
    <w:name w:val="Основной текст (10)181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80">
    <w:name w:val="Основной текст (10)180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74">
    <w:name w:val="Основной текст (10)174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60">
    <w:name w:val="Основной текст (10)160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8pt3">
    <w:name w:val="Основной текст (10) + 8 pt3"/>
    <w:basedOn w:val="100"/>
    <w:uiPriority w:val="99"/>
    <w:rsid w:val="005858C8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108pt2">
    <w:name w:val="Основной текст (10) + 8 pt2"/>
    <w:basedOn w:val="10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</w:rPr>
  </w:style>
  <w:style w:type="character" w:customStyle="1" w:styleId="10172">
    <w:name w:val="Основной текст (10)172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59">
    <w:name w:val="Основной текст (10)159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58">
    <w:name w:val="Основной текст (10)158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54">
    <w:name w:val="Основной текст (10)154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40">
    <w:name w:val="Основной текст (10)140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42">
    <w:name w:val="Основной текст (10)142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52">
    <w:name w:val="Основной текст (10)152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38">
    <w:name w:val="Основной текст (10)138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37">
    <w:name w:val="Основной текст (10)137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36">
    <w:name w:val="Основной текст (10)136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33">
    <w:name w:val="Основной текст (10)133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31">
    <w:name w:val="Основной текст (10)131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24">
    <w:name w:val="Основной текст (10)124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123">
    <w:name w:val="Основной текст (10)123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33">
    <w:name w:val="Подпись к таблице + 133"/>
    <w:aliases w:val="5 pt46,Не полужирный7,Основной текст (24) + 9 pt"/>
    <w:basedOn w:val="a0"/>
    <w:uiPriority w:val="99"/>
    <w:rsid w:val="005858C8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character" w:customStyle="1" w:styleId="2453">
    <w:name w:val="Основной текст (24)53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2Tahoma1">
    <w:name w:val="Основной текст (22) + Tahoma1"/>
    <w:aliases w:val="92,5 pt30,Полужирный10,Основной текст (10) + 74,Малые прописные11,Основной текст (4) + Tahoma,82,Не курсив4,Основной текст (9) + 6 pt"/>
    <w:basedOn w:val="220"/>
    <w:uiPriority w:val="99"/>
    <w:rsid w:val="005858C8"/>
    <w:rPr>
      <w:rFonts w:ascii="Tahoma" w:hAnsi="Tahoma" w:cs="Tahoma"/>
      <w:b/>
      <w:bCs/>
      <w:spacing w:val="0"/>
      <w:sz w:val="19"/>
      <w:szCs w:val="19"/>
      <w:shd w:val="clear" w:color="auto" w:fill="FFFFFF"/>
    </w:rPr>
  </w:style>
  <w:style w:type="character" w:customStyle="1" w:styleId="1063">
    <w:name w:val="Основной текст (10)63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60">
    <w:name w:val="Основной текст (10)60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61">
    <w:name w:val="Основной текст (10)61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59">
    <w:name w:val="Основной текст (10)59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57">
    <w:name w:val="Основной текст (10)57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37">
    <w:name w:val="Основной текст (10)37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36">
    <w:name w:val="Основной текст (10)36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35">
    <w:name w:val="Основной текст (10)35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34">
    <w:name w:val="Основной текст (10)34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paragraph" w:customStyle="1" w:styleId="71">
    <w:name w:val="Основной текст (7)1"/>
    <w:basedOn w:val="a"/>
    <w:uiPriority w:val="99"/>
    <w:rsid w:val="005858C8"/>
    <w:pPr>
      <w:widowControl/>
      <w:shd w:val="clear" w:color="auto" w:fill="FFFFFF"/>
      <w:autoSpaceDE/>
      <w:autoSpaceDN/>
      <w:adjustRightInd/>
      <w:spacing w:line="509" w:lineRule="exact"/>
    </w:pPr>
    <w:rPr>
      <w:rFonts w:eastAsia="Calibri"/>
      <w:sz w:val="23"/>
      <w:szCs w:val="23"/>
      <w:lang w:eastAsia="en-US"/>
    </w:rPr>
  </w:style>
  <w:style w:type="character" w:customStyle="1" w:styleId="185">
    <w:name w:val="Основной текст (18)5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8"/>
      <w:szCs w:val="18"/>
      <w:shd w:val="clear" w:color="auto" w:fill="FFFFFF"/>
    </w:rPr>
  </w:style>
  <w:style w:type="character" w:customStyle="1" w:styleId="519">
    <w:name w:val="Основной текст (51) + 9"/>
    <w:aliases w:val="5 pt23,Курсив4,Основной текст (18) + 11,Колонтитул + 92"/>
    <w:basedOn w:val="a0"/>
    <w:uiPriority w:val="99"/>
    <w:rsid w:val="005858C8"/>
    <w:rPr>
      <w:rFonts w:ascii="Arial" w:hAnsi="Arial" w:cs="Arial"/>
      <w:i/>
      <w:iCs/>
      <w:noProof/>
      <w:color w:val="FFFFFF"/>
      <w:sz w:val="19"/>
      <w:szCs w:val="19"/>
      <w:shd w:val="clear" w:color="auto" w:fill="FFFFFF"/>
    </w:rPr>
  </w:style>
  <w:style w:type="character" w:customStyle="1" w:styleId="22Tahoma">
    <w:name w:val="Основной текст (22) + Tahoma"/>
    <w:aliases w:val="94,5 pt36,Полужирный15,Основной текст (10) + 75,Малые прописные14,Основной текст + Arial,121"/>
    <w:basedOn w:val="220"/>
    <w:uiPriority w:val="99"/>
    <w:rsid w:val="005858C8"/>
    <w:rPr>
      <w:rFonts w:ascii="Tahoma" w:hAnsi="Tahoma" w:cs="Tahoma"/>
      <w:b/>
      <w:bCs/>
      <w:spacing w:val="0"/>
      <w:sz w:val="19"/>
      <w:szCs w:val="19"/>
      <w:shd w:val="clear" w:color="auto" w:fill="FFFFFF"/>
      <w:lang w:val="en-US" w:eastAsia="en-US"/>
    </w:rPr>
  </w:style>
  <w:style w:type="character" w:customStyle="1" w:styleId="10116">
    <w:name w:val="Основной текст (10)116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14">
    <w:name w:val="Основной текст (10)114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02">
    <w:name w:val="Основной текст (10)102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99">
    <w:name w:val="Основной текст (10)99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120">
    <w:name w:val="Основной текст (10)120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98">
    <w:name w:val="Основной текст (10)98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95">
    <w:name w:val="Основной текст (10)95"/>
    <w:basedOn w:val="10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091">
    <w:name w:val="Основной текст (10)91"/>
    <w:basedOn w:val="10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081">
    <w:name w:val="Основной текст (10)81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80">
    <w:name w:val="Основной текст (10)80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1028">
    <w:name w:val="Основной текст (10)28"/>
    <w:basedOn w:val="100"/>
    <w:uiPriority w:val="99"/>
    <w:rsid w:val="005858C8"/>
    <w:rPr>
      <w:rFonts w:ascii="Times New Roman" w:hAnsi="Times New Roman" w:cs="Times New Roman"/>
      <w:spacing w:val="0"/>
      <w:sz w:val="14"/>
      <w:szCs w:val="14"/>
      <w:u w:val="single"/>
      <w:shd w:val="clear" w:color="auto" w:fill="FFFFFF"/>
    </w:rPr>
  </w:style>
  <w:style w:type="character" w:customStyle="1" w:styleId="20104">
    <w:name w:val="Основной текст (20) + 104"/>
    <w:aliases w:val="5 pt11,Полужирный4,Интервал 0 pt7,Основной текст (10) + 112,Основной текст + 6 pt,Подпись к таблице (4) + 6,Основной текст (11) + 79,Основной текст (119) + 52"/>
    <w:basedOn w:val="a0"/>
    <w:uiPriority w:val="99"/>
    <w:rsid w:val="005858C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025">
    <w:name w:val="Основной текст (10)25"/>
    <w:basedOn w:val="10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2445">
    <w:name w:val="Основной текст (24)45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44">
    <w:name w:val="Основной текст (24)44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43">
    <w:name w:val="Основной текст (24)43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00pt351">
    <w:name w:val="Основной текст (20) + Интервал 0 pt351"/>
    <w:basedOn w:val="a0"/>
    <w:uiPriority w:val="99"/>
    <w:rsid w:val="005858C8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438">
    <w:name w:val="Основной текст (24)38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39">
    <w:name w:val="Основной текст (24)39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18">
    <w:name w:val="Основной текст (24)18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9">
    <w:name w:val="Основной текст (24)9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36">
    <w:name w:val="Основной текст (24)36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24">
    <w:name w:val="Основной текст (24)24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30">
    <w:name w:val="Основной текст (24)30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20">
    <w:name w:val="Основной текст (24)20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7">
    <w:name w:val="Основной текст (24)7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14">
    <w:name w:val="Основной текст (24)14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19">
    <w:name w:val="Основной текст (24)19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5">
    <w:name w:val="Основной текст (24)5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3">
    <w:name w:val="Основной текст (24)3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242">
    <w:name w:val="Основной текст (24)2"/>
    <w:basedOn w:val="a0"/>
    <w:uiPriority w:val="99"/>
    <w:rsid w:val="005858C8"/>
    <w:rPr>
      <w:rFonts w:ascii="Times New Roman" w:hAnsi="Times New Roman" w:cs="Times New Roman"/>
      <w:b/>
      <w:bCs/>
      <w:noProof/>
      <w:spacing w:val="0"/>
      <w:sz w:val="15"/>
      <w:szCs w:val="15"/>
      <w:shd w:val="clear" w:color="auto" w:fill="FFFFFF"/>
    </w:rPr>
  </w:style>
  <w:style w:type="character" w:customStyle="1" w:styleId="311">
    <w:name w:val="Основной текст (31)_"/>
    <w:basedOn w:val="a0"/>
    <w:link w:val="3110"/>
    <w:uiPriority w:val="99"/>
    <w:locked/>
    <w:rsid w:val="005858C8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110">
    <w:name w:val="Основной текст (31)1"/>
    <w:basedOn w:val="a"/>
    <w:link w:val="311"/>
    <w:uiPriority w:val="99"/>
    <w:rsid w:val="005858C8"/>
    <w:pPr>
      <w:widowControl/>
      <w:shd w:val="clear" w:color="auto" w:fill="FFFFFF"/>
      <w:autoSpaceDE/>
      <w:autoSpaceDN/>
      <w:adjustRightInd/>
      <w:spacing w:before="300" w:after="780" w:line="264" w:lineRule="exact"/>
    </w:pPr>
    <w:rPr>
      <w:rFonts w:eastAsia="Calibri"/>
      <w:b/>
      <w:bCs/>
      <w:sz w:val="21"/>
      <w:szCs w:val="21"/>
      <w:lang w:eastAsia="en-US"/>
    </w:rPr>
  </w:style>
  <w:style w:type="character" w:customStyle="1" w:styleId="312">
    <w:name w:val="Основной текст (31)"/>
    <w:basedOn w:val="311"/>
    <w:uiPriority w:val="99"/>
    <w:rsid w:val="005858C8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22">
    <w:name w:val="Основной текст (22)2"/>
    <w:basedOn w:val="220"/>
    <w:uiPriority w:val="99"/>
    <w:rsid w:val="005858C8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223">
    <w:name w:val="Основной текст (22) + Не полужирный"/>
    <w:basedOn w:val="220"/>
    <w:uiPriority w:val="99"/>
    <w:rsid w:val="005858C8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976">
    <w:name w:val="Основной текст (9)76"/>
    <w:basedOn w:val="a0"/>
    <w:uiPriority w:val="99"/>
    <w:rsid w:val="005858C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customStyle="1" w:styleId="491">
    <w:name w:val="Основной текст (49)1"/>
    <w:basedOn w:val="a"/>
    <w:uiPriority w:val="99"/>
    <w:rsid w:val="005858C8"/>
    <w:pPr>
      <w:widowControl/>
      <w:shd w:val="clear" w:color="auto" w:fill="FFFFFF"/>
      <w:autoSpaceDE/>
      <w:autoSpaceDN/>
      <w:adjustRightInd/>
      <w:spacing w:line="240" w:lineRule="atLeast"/>
    </w:pPr>
    <w:rPr>
      <w:rFonts w:ascii="Franklin Gothic Medium" w:eastAsia="Calibri" w:hAnsi="Franklin Gothic Medium" w:cs="Franklin Gothic Medium"/>
      <w:i/>
      <w:iCs/>
      <w:noProof/>
      <w:sz w:val="26"/>
      <w:szCs w:val="26"/>
      <w:lang w:eastAsia="en-US"/>
    </w:rPr>
  </w:style>
  <w:style w:type="character" w:customStyle="1" w:styleId="4994">
    <w:name w:val="Основной текст (49)94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93">
    <w:name w:val="Основной текст (49)93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6">
    <w:name w:val="Основной текст (49)86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5">
    <w:name w:val="Основной текст (49)85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4">
    <w:name w:val="Основной текст (49)84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3">
    <w:name w:val="Основной текст (49)83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2">
    <w:name w:val="Основной текст (49)82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1">
    <w:name w:val="Основной текст (49)81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80">
    <w:name w:val="Основной текст (49)80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9">
    <w:name w:val="Основной текст (49)79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8">
    <w:name w:val="Основной текст (49)78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7">
    <w:name w:val="Основной текст (49)77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6">
    <w:name w:val="Основной текст (49)76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5">
    <w:name w:val="Основной текст (49)75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0">
    <w:name w:val="Основной текст (49)70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95">
    <w:name w:val="Основной текст (49)95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69">
    <w:name w:val="Основной текст (49)69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68">
    <w:name w:val="Основной текст (49)68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41">
    <w:name w:val="Основной текст (49)41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6">
    <w:name w:val="Основной текст (49)26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4">
    <w:name w:val="Основной текст (49)24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5">
    <w:name w:val="Основной текст (49)25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3">
    <w:name w:val="Основной текст (49)23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2">
    <w:name w:val="Основной текст (49)22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1">
    <w:name w:val="Основной текст (49)21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0">
    <w:name w:val="Основной текст (49)20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19">
    <w:name w:val="Основной текст (49)19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18">
    <w:name w:val="Основной текст (49)18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17">
    <w:name w:val="Основной текст (49)17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16">
    <w:name w:val="Основной текст (49)16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7">
    <w:name w:val="Основной текст (49)7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6">
    <w:name w:val="Основной текст (49)6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12pt">
    <w:name w:val="Колонтитул + 12 pt"/>
    <w:aliases w:val="Полужирный21,Основной текст (49) + 4 pt1,Малые прописные8"/>
    <w:basedOn w:val="a0"/>
    <w:uiPriority w:val="99"/>
    <w:rsid w:val="005858C8"/>
    <w:rPr>
      <w:rFonts w:ascii="Times New Roman" w:hAnsi="Times New Roman" w:cs="Times New Roman"/>
      <w:b/>
      <w:bCs/>
      <w:spacing w:val="0"/>
      <w:sz w:val="24"/>
      <w:szCs w:val="24"/>
      <w:shd w:val="clear" w:color="auto" w:fill="FFFFFF"/>
    </w:rPr>
  </w:style>
  <w:style w:type="character" w:customStyle="1" w:styleId="49Arial">
    <w:name w:val="Основной текст (49) + Arial"/>
    <w:aliases w:val="4 pt1"/>
    <w:basedOn w:val="a0"/>
    <w:uiPriority w:val="99"/>
    <w:rsid w:val="005858C8"/>
    <w:rPr>
      <w:rFonts w:ascii="Arial" w:hAnsi="Arial" w:cs="Arial"/>
      <w:noProof/>
      <w:spacing w:val="0"/>
      <w:sz w:val="8"/>
      <w:szCs w:val="8"/>
      <w:shd w:val="clear" w:color="auto" w:fill="FFFFFF"/>
    </w:rPr>
  </w:style>
  <w:style w:type="character" w:customStyle="1" w:styleId="160">
    <w:name w:val="Основной текст (16)_"/>
    <w:basedOn w:val="a0"/>
    <w:link w:val="161"/>
    <w:uiPriority w:val="99"/>
    <w:locked/>
    <w:rsid w:val="005858C8"/>
    <w:rPr>
      <w:rFonts w:ascii="Times New Roman" w:hAnsi="Times New Roman" w:cs="Times New Roman"/>
      <w:sz w:val="8"/>
      <w:szCs w:val="8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5858C8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/>
      <w:sz w:val="8"/>
      <w:szCs w:val="8"/>
      <w:lang w:eastAsia="en-US"/>
    </w:rPr>
  </w:style>
  <w:style w:type="character" w:customStyle="1" w:styleId="162">
    <w:name w:val="Основной текст (16)2"/>
    <w:basedOn w:val="160"/>
    <w:uiPriority w:val="99"/>
    <w:rsid w:val="005858C8"/>
    <w:rPr>
      <w:rFonts w:ascii="Arial" w:hAnsi="Arial" w:cs="Arial"/>
      <w:sz w:val="8"/>
      <w:szCs w:val="8"/>
      <w:shd w:val="clear" w:color="auto" w:fill="FFFFFF"/>
      <w:lang w:val="en-US" w:eastAsia="en-US"/>
    </w:rPr>
  </w:style>
  <w:style w:type="character" w:customStyle="1" w:styleId="4913">
    <w:name w:val="Основной текст (49)13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4">
    <w:name w:val="Основной текст (49)4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3">
    <w:name w:val="Основной текст (49)3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2">
    <w:name w:val="Основной текст (49)2"/>
    <w:basedOn w:val="a0"/>
    <w:uiPriority w:val="99"/>
    <w:rsid w:val="005858C8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20131">
    <w:name w:val="Основной текст (20) + 131"/>
    <w:aliases w:val="5 pt42,Интервал 0 pt17,Основной текст (10) + 79,Малые прописные16,Основной текст + Tahoma1,84,Подпись к таблице (7) + 6 pt,Основной текст (42) + 72"/>
    <w:basedOn w:val="a0"/>
    <w:uiPriority w:val="99"/>
    <w:rsid w:val="005858C8"/>
    <w:rPr>
      <w:rFonts w:ascii="Times New Roman" w:hAnsi="Times New Roman" w:cs="Times New Roman"/>
      <w:noProof/>
      <w:spacing w:val="0"/>
      <w:sz w:val="27"/>
      <w:szCs w:val="27"/>
      <w:shd w:val="clear" w:color="auto" w:fill="FFFFFF"/>
    </w:rPr>
  </w:style>
  <w:style w:type="character" w:customStyle="1" w:styleId="Arial7">
    <w:name w:val="Колонтитул + Arial7"/>
    <w:aliases w:val="8,5 pt48,Интервал 0 pt,Основной текст (10) + 116,Основной текст + Tahoma4,Малые прописные7"/>
    <w:basedOn w:val="a0"/>
    <w:uiPriority w:val="99"/>
    <w:rsid w:val="005858C8"/>
    <w:rPr>
      <w:rFonts w:ascii="Arial" w:hAnsi="Arial" w:cs="Arial"/>
      <w:spacing w:val="10"/>
      <w:sz w:val="17"/>
      <w:szCs w:val="17"/>
      <w:shd w:val="clear" w:color="auto" w:fill="FFFFFF"/>
    </w:rPr>
  </w:style>
  <w:style w:type="character" w:customStyle="1" w:styleId="4814">
    <w:name w:val="Основной текст (48)14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/>
    </w:rPr>
  </w:style>
  <w:style w:type="character" w:customStyle="1" w:styleId="57pt">
    <w:name w:val="Основной текст (5) + 7 pt"/>
    <w:aliases w:val="Не курсив2,Не малые прописные,Основной текст (48) + Times New Roman,8 pt11,Не полужирный24,Основной текст (4) + 8 pt2"/>
    <w:basedOn w:val="a0"/>
    <w:uiPriority w:val="99"/>
    <w:rsid w:val="005858C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8TimesNewRoman10">
    <w:name w:val="Основной текст (48) + Times New Roman10"/>
    <w:aliases w:val="8 pt10,Не полужирный23,Не малые прописные12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4813">
    <w:name w:val="Основной текст (48)13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/>
    </w:rPr>
  </w:style>
  <w:style w:type="character" w:customStyle="1" w:styleId="4812">
    <w:name w:val="Основной текст (48)12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TimesNewRoman9">
    <w:name w:val="Основной текст (48) + Times New Roman9"/>
    <w:aliases w:val="8 pt9,Не полужирный22,Не малые прописные11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4811">
    <w:name w:val="Основной текст (48)11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TimesNewRoman8">
    <w:name w:val="Основной текст (48) + Times New Roman8"/>
    <w:aliases w:val="8 pt8,Не полужирный21,Не малые прописные9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4810">
    <w:name w:val="Основной текст (48)10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TimesNewRoman7">
    <w:name w:val="Основной текст (48) + Times New Roman7"/>
    <w:aliases w:val="8 pt7,Не полужирный20,Не малые прописные8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190pt23">
    <w:name w:val="Основной текст (19) + Интервал 0 pt23"/>
    <w:basedOn w:val="a0"/>
    <w:uiPriority w:val="99"/>
    <w:rsid w:val="005858C8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TimesNewRoman1">
    <w:name w:val="Подпись к таблице (10) + Times New Roman1"/>
    <w:aliases w:val="7 pt2,Основной текст + Arial1"/>
    <w:basedOn w:val="a0"/>
    <w:uiPriority w:val="99"/>
    <w:rsid w:val="005858C8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78TimesNewRoman">
    <w:name w:val="Основной текст (78) + Times New Roman"/>
    <w:aliases w:val="7 pt1,Не курсив1,Основной текст (48) + Arial,Не полужирный17,Не малые прописные6"/>
    <w:basedOn w:val="a0"/>
    <w:uiPriority w:val="99"/>
    <w:rsid w:val="005858C8"/>
    <w:rPr>
      <w:rFonts w:ascii="Times New Roman" w:hAnsi="Times New Roman" w:cs="Times New Roman"/>
      <w:noProof/>
      <w:spacing w:val="0"/>
      <w:sz w:val="14"/>
      <w:szCs w:val="14"/>
      <w:shd w:val="clear" w:color="auto" w:fill="FFFFFF"/>
    </w:rPr>
  </w:style>
  <w:style w:type="character" w:customStyle="1" w:styleId="48TimesNewRoman6">
    <w:name w:val="Основной текст (48) + Times New Roman6"/>
    <w:aliases w:val="8 pt6,Не полужирный18,Не малые прописные7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489">
    <w:name w:val="Основной текст (48)9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8">
    <w:name w:val="Основной текст (48)8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TimesNewRoman5">
    <w:name w:val="Основной текст (48) + Times New Roman5"/>
    <w:aliases w:val="8 pt5,Не полужирный16,Не малые прописные5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487">
    <w:name w:val="Основной текст (48)7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TimesNewRoman4">
    <w:name w:val="Основной текст (48) + Times New Roman4"/>
    <w:aliases w:val="8 pt4,Не полужирный15,Не малые прописные4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paragraph" w:customStyle="1" w:styleId="481">
    <w:name w:val="Основной текст (48)1"/>
    <w:basedOn w:val="a"/>
    <w:uiPriority w:val="99"/>
    <w:rsid w:val="005858C8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/>
      <w:noProof/>
      <w:sz w:val="18"/>
      <w:szCs w:val="18"/>
      <w:lang w:eastAsia="en-US"/>
    </w:rPr>
  </w:style>
  <w:style w:type="character" w:customStyle="1" w:styleId="484">
    <w:name w:val="Основной текст (48)4"/>
    <w:basedOn w:val="a0"/>
    <w:uiPriority w:val="99"/>
    <w:rsid w:val="005858C8"/>
    <w:rPr>
      <w:rFonts w:ascii="Tahoma" w:hAnsi="Tahoma" w:cs="Tahoma"/>
      <w:b/>
      <w:b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48TimesNewRoman1">
    <w:name w:val="Основной текст (48) + Times New Roman1"/>
    <w:aliases w:val="8 pt1,Не полужирный12,Не малые прописные1"/>
    <w:basedOn w:val="a0"/>
    <w:uiPriority w:val="99"/>
    <w:rsid w:val="005858C8"/>
    <w:rPr>
      <w:rFonts w:ascii="Times New Roman" w:hAnsi="Times New Roman" w:cs="Times New Roman"/>
      <w:noProof/>
      <w:spacing w:val="0"/>
      <w:sz w:val="16"/>
      <w:szCs w:val="16"/>
      <w:shd w:val="clear" w:color="auto" w:fill="FFFFFF"/>
      <w:lang w:val="en-US"/>
    </w:rPr>
  </w:style>
  <w:style w:type="character" w:customStyle="1" w:styleId="18FranklinGothicMedium">
    <w:name w:val="Основной текст (18) + Franklin Gothic Medium"/>
    <w:aliases w:val="7,5 pt78,Основной текст + 11"/>
    <w:basedOn w:val="a0"/>
    <w:uiPriority w:val="99"/>
    <w:rsid w:val="00611873"/>
    <w:rPr>
      <w:rFonts w:ascii="Franklin Gothic Medium" w:hAnsi="Franklin Gothic Medium" w:cs="Franklin Gothic Medium"/>
      <w:b/>
      <w:bCs/>
      <w:noProof/>
      <w:spacing w:val="0"/>
      <w:sz w:val="15"/>
      <w:szCs w:val="15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577DBA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224">
    <w:name w:val="Основной текст (22)"/>
    <w:basedOn w:val="220"/>
    <w:uiPriority w:val="99"/>
    <w:rsid w:val="00577DBA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49114">
    <w:name w:val="Основной текст (49)114"/>
    <w:basedOn w:val="a0"/>
    <w:uiPriority w:val="99"/>
    <w:rsid w:val="00043D9D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character" w:customStyle="1" w:styleId="49109">
    <w:name w:val="Основной текст (49)109"/>
    <w:basedOn w:val="a0"/>
    <w:uiPriority w:val="99"/>
    <w:rsid w:val="00043D9D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character" w:customStyle="1" w:styleId="49108">
    <w:name w:val="Основной текст (49)108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107">
    <w:name w:val="Основной текст (49)107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1">
    <w:name w:val="Подпись к таблице (4)_"/>
    <w:basedOn w:val="a0"/>
    <w:link w:val="410"/>
    <w:uiPriority w:val="99"/>
    <w:locked/>
    <w:rsid w:val="00043D9D"/>
    <w:rPr>
      <w:rFonts w:ascii="Times New Roman" w:hAnsi="Times New Roman" w:cs="Times New Roman"/>
      <w:spacing w:val="10"/>
      <w:sz w:val="18"/>
      <w:szCs w:val="18"/>
      <w:shd w:val="clear" w:color="auto" w:fill="FFFFFF"/>
    </w:rPr>
  </w:style>
  <w:style w:type="paragraph" w:customStyle="1" w:styleId="410">
    <w:name w:val="Подпись к таблице (4)1"/>
    <w:basedOn w:val="a"/>
    <w:link w:val="41"/>
    <w:uiPriority w:val="99"/>
    <w:rsid w:val="00043D9D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/>
      <w:spacing w:val="10"/>
      <w:sz w:val="18"/>
      <w:szCs w:val="18"/>
      <w:lang w:eastAsia="en-US"/>
    </w:rPr>
  </w:style>
  <w:style w:type="character" w:customStyle="1" w:styleId="53">
    <w:name w:val="Основной текст (53)"/>
    <w:basedOn w:val="a0"/>
    <w:uiPriority w:val="99"/>
    <w:rsid w:val="00043D9D"/>
    <w:rPr>
      <w:rFonts w:ascii="Tahoma" w:hAnsi="Tahoma" w:cs="Tahoma"/>
      <w:noProof/>
      <w:sz w:val="13"/>
      <w:szCs w:val="13"/>
      <w:shd w:val="clear" w:color="auto" w:fill="FFFFFF"/>
    </w:rPr>
  </w:style>
  <w:style w:type="character" w:customStyle="1" w:styleId="536">
    <w:name w:val="Основной текст (53)6"/>
    <w:basedOn w:val="a0"/>
    <w:uiPriority w:val="99"/>
    <w:rsid w:val="00043D9D"/>
    <w:rPr>
      <w:rFonts w:ascii="Times New Roman" w:hAnsi="Times New Roman" w:cs="Times New Roman"/>
      <w:b/>
      <w:bCs/>
      <w:noProof/>
      <w:sz w:val="9"/>
      <w:szCs w:val="9"/>
      <w:shd w:val="clear" w:color="auto" w:fill="FFFFFF"/>
    </w:rPr>
  </w:style>
  <w:style w:type="character" w:customStyle="1" w:styleId="49106">
    <w:name w:val="Основной текст (49)106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105">
    <w:name w:val="Основной текст (49)105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98">
    <w:name w:val="Основной текст (49)98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97">
    <w:name w:val="Основной текст (49)97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96">
    <w:name w:val="Основной текст (49)96"/>
    <w:basedOn w:val="a0"/>
    <w:uiPriority w:val="99"/>
    <w:rsid w:val="00043D9D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66">
    <w:name w:val="Основной текст (49)66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65">
    <w:name w:val="Основной текст (49)65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8">
    <w:name w:val="Основной текст (49)58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7">
    <w:name w:val="Основной текст (49)57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6">
    <w:name w:val="Основной текст (49)56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5">
    <w:name w:val="Основной текст (49)55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4">
    <w:name w:val="Основной текст (49)54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3">
    <w:name w:val="Основной текст (49)53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2">
    <w:name w:val="Основной текст (49)52"/>
    <w:basedOn w:val="a0"/>
    <w:uiPriority w:val="99"/>
    <w:rsid w:val="00155C8F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50">
    <w:name w:val="Основной текст (49)50"/>
    <w:basedOn w:val="a0"/>
    <w:uiPriority w:val="99"/>
    <w:rsid w:val="004578D2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61">
    <w:name w:val="Основной текст (49)61"/>
    <w:basedOn w:val="a0"/>
    <w:uiPriority w:val="99"/>
    <w:rsid w:val="00D550F6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49">
    <w:name w:val="Основной текст (49)49"/>
    <w:basedOn w:val="a0"/>
    <w:uiPriority w:val="99"/>
    <w:rsid w:val="00D550F6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48">
    <w:name w:val="Основной текст (49)48"/>
    <w:basedOn w:val="a0"/>
    <w:uiPriority w:val="99"/>
    <w:rsid w:val="00D550F6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535">
    <w:name w:val="Основной текст (53)5"/>
    <w:basedOn w:val="a0"/>
    <w:uiPriority w:val="99"/>
    <w:rsid w:val="00D550F6"/>
    <w:rPr>
      <w:rFonts w:ascii="Times New Roman" w:hAnsi="Times New Roman" w:cs="Times New Roman"/>
      <w:b/>
      <w:bCs/>
      <w:noProof/>
      <w:spacing w:val="0"/>
      <w:sz w:val="9"/>
      <w:szCs w:val="9"/>
      <w:shd w:val="clear" w:color="auto" w:fill="FFFFFF"/>
    </w:rPr>
  </w:style>
  <w:style w:type="character" w:customStyle="1" w:styleId="534">
    <w:name w:val="Основной текст (53)4"/>
    <w:basedOn w:val="a0"/>
    <w:uiPriority w:val="99"/>
    <w:rsid w:val="00D550F6"/>
    <w:rPr>
      <w:rFonts w:ascii="Times New Roman" w:hAnsi="Times New Roman" w:cs="Times New Roman"/>
      <w:b/>
      <w:bCs/>
      <w:noProof/>
      <w:spacing w:val="0"/>
      <w:sz w:val="9"/>
      <w:szCs w:val="9"/>
      <w:shd w:val="clear" w:color="auto" w:fill="FFFFFF"/>
    </w:rPr>
  </w:style>
  <w:style w:type="character" w:customStyle="1" w:styleId="9pt">
    <w:name w:val="Колонтитул + 9 pt"/>
    <w:aliases w:val="Полужирный22,Основной текст (49) + 4 pt"/>
    <w:basedOn w:val="a0"/>
    <w:uiPriority w:val="99"/>
    <w:rsid w:val="00426060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4946">
    <w:name w:val="Основной текст (49)46"/>
    <w:basedOn w:val="a0"/>
    <w:uiPriority w:val="99"/>
    <w:rsid w:val="00426060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42">
    <w:name w:val="Основной текст (49)42"/>
    <w:basedOn w:val="a0"/>
    <w:uiPriority w:val="99"/>
    <w:rsid w:val="00426060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4936">
    <w:name w:val="Основной текст (49)36"/>
    <w:basedOn w:val="a0"/>
    <w:uiPriority w:val="99"/>
    <w:rsid w:val="00426060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11173">
    <w:name w:val="Основной текст (11)173"/>
    <w:basedOn w:val="a0"/>
    <w:uiPriority w:val="99"/>
    <w:rsid w:val="00C50766"/>
    <w:rPr>
      <w:rFonts w:ascii="Tahoma" w:hAnsi="Tahoma" w:cs="Tahoma"/>
      <w:b/>
      <w:bCs/>
      <w:sz w:val="13"/>
      <w:szCs w:val="13"/>
      <w:shd w:val="clear" w:color="auto" w:fill="FFFFFF"/>
    </w:rPr>
  </w:style>
  <w:style w:type="character" w:customStyle="1" w:styleId="4935">
    <w:name w:val="Основной текст (49)35"/>
    <w:basedOn w:val="a0"/>
    <w:uiPriority w:val="99"/>
    <w:rsid w:val="00C50766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character" w:customStyle="1" w:styleId="532">
    <w:name w:val="Основной текст (53)2"/>
    <w:basedOn w:val="a0"/>
    <w:uiPriority w:val="99"/>
    <w:rsid w:val="00C50766"/>
    <w:rPr>
      <w:rFonts w:ascii="Times New Roman" w:hAnsi="Times New Roman" w:cs="Times New Roman"/>
      <w:b/>
      <w:bCs/>
      <w:noProof/>
      <w:spacing w:val="0"/>
      <w:sz w:val="9"/>
      <w:szCs w:val="9"/>
      <w:shd w:val="clear" w:color="auto" w:fill="FFFFFF"/>
    </w:rPr>
  </w:style>
  <w:style w:type="character" w:customStyle="1" w:styleId="4934">
    <w:name w:val="Основной текст (49)34"/>
    <w:basedOn w:val="a0"/>
    <w:uiPriority w:val="99"/>
    <w:rsid w:val="00B11A0A"/>
    <w:rPr>
      <w:rFonts w:ascii="Times New Roman" w:hAnsi="Times New Roman" w:cs="Times New Roman"/>
      <w:noProof/>
      <w:spacing w:val="0"/>
      <w:sz w:val="9"/>
      <w:szCs w:val="9"/>
      <w:shd w:val="clear" w:color="auto" w:fill="FFFFFF"/>
    </w:rPr>
  </w:style>
  <w:style w:type="paragraph" w:customStyle="1" w:styleId="FR1">
    <w:name w:val="FR1"/>
    <w:uiPriority w:val="99"/>
    <w:rsid w:val="006E50DE"/>
    <w:pPr>
      <w:widowControl w:val="0"/>
      <w:ind w:left="40"/>
      <w:jc w:val="center"/>
    </w:pPr>
    <w:rPr>
      <w:rFonts w:ascii="Arial" w:eastAsia="Times New Roman" w:hAnsi="Arial" w:cs="Arial"/>
      <w:b/>
      <w:bCs/>
      <w:sz w:val="32"/>
      <w:szCs w:val="32"/>
    </w:rPr>
  </w:style>
  <w:style w:type="paragraph" w:customStyle="1" w:styleId="FR2">
    <w:name w:val="FR2"/>
    <w:uiPriority w:val="99"/>
    <w:rsid w:val="006E50DE"/>
    <w:pPr>
      <w:widowControl w:val="0"/>
      <w:spacing w:line="280" w:lineRule="auto"/>
      <w:ind w:left="2400" w:right="2200"/>
      <w:jc w:val="center"/>
    </w:pPr>
    <w:rPr>
      <w:rFonts w:ascii="Times New Roman" w:eastAsia="Times New Roman" w:hAnsi="Times New Roman"/>
    </w:rPr>
  </w:style>
  <w:style w:type="paragraph" w:styleId="28">
    <w:name w:val="toc 2"/>
    <w:basedOn w:val="a"/>
    <w:next w:val="a"/>
    <w:autoRedefine/>
    <w:uiPriority w:val="99"/>
    <w:semiHidden/>
    <w:rsid w:val="00EC10AC"/>
    <w:pPr>
      <w:spacing w:after="100"/>
      <w:ind w:left="200"/>
    </w:pPr>
  </w:style>
  <w:style w:type="paragraph" w:styleId="29">
    <w:name w:val="Body Text 2"/>
    <w:basedOn w:val="a"/>
    <w:link w:val="2a"/>
    <w:uiPriority w:val="99"/>
    <w:rsid w:val="00B9068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a">
    <w:name w:val="Основной текст 2 Знак"/>
    <w:basedOn w:val="a0"/>
    <w:link w:val="29"/>
    <w:uiPriority w:val="99"/>
    <w:locked/>
    <w:rsid w:val="00B9068B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99"/>
    <w:semiHidden/>
    <w:rsid w:val="00797CDB"/>
    <w:pPr>
      <w:spacing w:after="100"/>
      <w:ind w:left="400"/>
    </w:pPr>
  </w:style>
  <w:style w:type="character" w:customStyle="1" w:styleId="header-user-name">
    <w:name w:val="header-user-name"/>
    <w:basedOn w:val="a0"/>
    <w:rsid w:val="004C5C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5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73B6F-10F3-4EAE-90DE-7732ECB54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 3_АКТ ТЕХНИЧЕСКОГО ОБСЛЕДОВАНИЯ на техническое устройство: Очистных сооружений водоснабжения и резервуаров чистой воды. МУП «Горводоканал г. Волгограда»</vt:lpstr>
    </vt:vector>
  </TitlesOfParts>
  <Company>SPecialiST RePack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 3_АКТ ТЕХНИЧЕСКОГО ОБСЛЕДОВАНИЯ на техническое устройство: Очистных сооружений водоснабжения и резервуаров чистой воды. МУП «Горводоканал г. Волгограда»</dc:title>
  <dc:creator>Александр</dc:creator>
  <cp:lastModifiedBy>мастер</cp:lastModifiedBy>
  <cp:revision>3</cp:revision>
  <cp:lastPrinted>2016-04-05T10:05:00Z</cp:lastPrinted>
  <dcterms:created xsi:type="dcterms:W3CDTF">2016-04-05T11:02:00Z</dcterms:created>
  <dcterms:modified xsi:type="dcterms:W3CDTF">2016-04-05T14:12:00Z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0x0101004D28362204D98B4A84FC1226A015820A</vt:lpwstr>
  </property>
  <property fmtid="{D5CDD505-2E9C-101B-9397-08002B2CF9AE}" pid="3" name="Order">
    <vt:r8>4.29029842288314E-302</vt:r8>
  </property>
  <property fmtid="{D5CDD505-2E9C-101B-9397-08002B2CF9AE}" pid="4" name="_CopySource">
    <vt:lpwstr>http://departments.newportal.volgadmin.ru/depim/DocLib22/Акт технического обследования ВОС и резервуаров.docx</vt:lpwstr>
  </property>
</Properties>
</file>